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gif" ContentType="image/gif"> </Default>
  <Default Extension="jpg" ContentType="image/jpg"> </Default>
  <Default Extension="png" ContentType="image/png"> </Default>
  <Default Extension="jpeg" ContentType="image/jpeg"> </Default>
  <Default Extension="bmp" ContentType="image/bmp"> </Default>
  <Override PartName="/word/numbering.xml" ContentType="application/vnd.openxmlformats-officedocument.wordprocessingml.numbering+xml"/>
  <Override PartName="/word/comments.xml" ContentType="application/vnd.openxmlformats-officedocument.wordprocessingml.comments+xml"/>
  <Override PartName="/word/commentsExtended.xml" ContentType="application/vnd.openxmlformats-officedocument.wordprocessingml.commentsExtended+xml"/>
  <Override PartName="/word/people.xml" ContentType="application/vnd.openxmlformats-officedocument.wordprocessingml.people+xml"/>
  <Default Extension="sigs" ContentType="application/vnd.openxmlformats-package.digital-signature-origin"/>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Pr="006331C2" w:rsidRDefault="00D95A77" w:rsidP="006331C2">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ЛИТЕРАТУРНОЕ ЧТЕНИЕ</w:t>
      </w:r>
    </w:p>
    <w:p w:rsidR="006331C2" w:rsidRPr="006331C2" w:rsidRDefault="006331C2" w:rsidP="006331C2">
      <w:pPr>
        <w:spacing w:after="0" w:line="360" w:lineRule="auto"/>
        <w:jc w:val="center"/>
        <w:rPr>
          <w:rFonts w:ascii="Times New Roman" w:eastAsia="Times New Roman" w:hAnsi="Times New Roman" w:cs="Times New Roman"/>
          <w:b/>
          <w:sz w:val="28"/>
          <w:szCs w:val="28"/>
          <w:lang w:eastAsia="ru-RU"/>
        </w:rPr>
      </w:pPr>
      <w:r w:rsidRPr="006331C2">
        <w:rPr>
          <w:rFonts w:ascii="Times New Roman" w:eastAsia="Times New Roman" w:hAnsi="Times New Roman" w:cs="Times New Roman"/>
          <w:b/>
          <w:sz w:val="28"/>
          <w:szCs w:val="28"/>
          <w:lang w:eastAsia="ru-RU"/>
        </w:rPr>
        <w:t xml:space="preserve">1 КЛАСС </w:t>
      </w:r>
    </w:p>
    <w:p w:rsidR="006331C2" w:rsidRPr="006331C2" w:rsidRDefault="006331C2" w:rsidP="006331C2">
      <w:pPr>
        <w:spacing w:after="0" w:line="360" w:lineRule="auto"/>
        <w:jc w:val="center"/>
        <w:rPr>
          <w:rFonts w:ascii="Times New Roman" w:eastAsia="Times New Roman" w:hAnsi="Times New Roman" w:cs="Times New Roman"/>
          <w:i/>
          <w:sz w:val="28"/>
          <w:szCs w:val="28"/>
          <w:lang w:eastAsia="ru-RU"/>
        </w:rPr>
      </w:pPr>
      <w:r w:rsidRPr="006331C2">
        <w:rPr>
          <w:rFonts w:ascii="Times New Roman" w:eastAsia="Times New Roman" w:hAnsi="Times New Roman" w:cs="Times New Roman"/>
          <w:i/>
          <w:sz w:val="28"/>
          <w:szCs w:val="28"/>
          <w:lang w:eastAsia="ru-RU"/>
        </w:rPr>
        <w:t>Рабочая программа</w:t>
      </w: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Pr="006331C2" w:rsidRDefault="006331C2" w:rsidP="005163FF">
      <w:pPr>
        <w:autoSpaceDE w:val="0"/>
        <w:autoSpaceDN w:val="0"/>
        <w:spacing w:after="0" w:line="230" w:lineRule="auto"/>
        <w:jc w:val="center"/>
        <w:rPr>
          <w:rFonts w:ascii="Times New Roman" w:eastAsia="Times New Roman" w:hAnsi="Times New Roman" w:cs="Times New Roman"/>
          <w:color w:val="000000"/>
          <w:sz w:val="28"/>
          <w:szCs w:val="28"/>
        </w:rPr>
      </w:pPr>
      <w:r w:rsidRPr="006331C2">
        <w:rPr>
          <w:rFonts w:ascii="Times New Roman" w:eastAsia="Times New Roman" w:hAnsi="Times New Roman" w:cs="Times New Roman"/>
          <w:color w:val="000000"/>
          <w:sz w:val="28"/>
          <w:szCs w:val="28"/>
        </w:rPr>
        <w:t>Мыски 2022</w:t>
      </w: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E42FCE">
      <w:pPr>
        <w:autoSpaceDE w:val="0"/>
        <w:autoSpaceDN w:val="0"/>
        <w:spacing w:after="0" w:line="360" w:lineRule="auto"/>
        <w:ind w:firstLine="709"/>
        <w:jc w:val="both"/>
        <w:rPr>
          <w:rFonts w:ascii="Times New Roman" w:eastAsia="Times New Roman" w:hAnsi="Times New Roman" w:cs="Times New Roman"/>
          <w:b/>
          <w:color w:val="000000"/>
          <w:sz w:val="24"/>
        </w:rPr>
      </w:pPr>
      <w:r w:rsidRPr="006331C2">
        <w:rPr>
          <w:rFonts w:ascii="Times New Roman" w:eastAsia="Times New Roman" w:hAnsi="Times New Roman" w:cs="Times New Roman"/>
          <w:sz w:val="28"/>
          <w:szCs w:val="28"/>
          <w:lang w:eastAsia="ru-RU"/>
        </w:rPr>
        <w:t xml:space="preserve">Программа разработана коллективом учителей начальных классов: </w:t>
      </w:r>
      <w:proofErr w:type="spellStart"/>
      <w:r w:rsidRPr="006331C2">
        <w:rPr>
          <w:rFonts w:ascii="Times New Roman" w:eastAsia="Times New Roman" w:hAnsi="Times New Roman" w:cs="Times New Roman"/>
          <w:sz w:val="28"/>
          <w:szCs w:val="28"/>
          <w:lang w:eastAsia="ru-RU"/>
        </w:rPr>
        <w:t>Гайдаровой</w:t>
      </w:r>
      <w:proofErr w:type="spellEnd"/>
      <w:r w:rsidRPr="006331C2">
        <w:rPr>
          <w:rFonts w:ascii="Times New Roman" w:eastAsia="Times New Roman" w:hAnsi="Times New Roman" w:cs="Times New Roman"/>
          <w:sz w:val="28"/>
          <w:szCs w:val="28"/>
          <w:lang w:eastAsia="ru-RU"/>
        </w:rPr>
        <w:t xml:space="preserve"> С.В., Бакулевой М.А., Тарасовой Н.Г., </w:t>
      </w:r>
      <w:proofErr w:type="spellStart"/>
      <w:r w:rsidRPr="006331C2">
        <w:rPr>
          <w:rFonts w:ascii="Times New Roman" w:eastAsia="Times New Roman" w:hAnsi="Times New Roman" w:cs="Times New Roman"/>
          <w:sz w:val="28"/>
          <w:szCs w:val="28"/>
          <w:lang w:eastAsia="ru-RU"/>
        </w:rPr>
        <w:t>Бархатовой</w:t>
      </w:r>
      <w:proofErr w:type="spellEnd"/>
      <w:r w:rsidRPr="006331C2">
        <w:rPr>
          <w:rFonts w:ascii="Times New Roman" w:eastAsia="Times New Roman" w:hAnsi="Times New Roman" w:cs="Times New Roman"/>
          <w:sz w:val="28"/>
          <w:szCs w:val="28"/>
          <w:lang w:eastAsia="ru-RU"/>
        </w:rPr>
        <w:t xml:space="preserve"> В.Б., Слепченко М.А., </w:t>
      </w:r>
      <w:proofErr w:type="spellStart"/>
      <w:r w:rsidRPr="006331C2">
        <w:rPr>
          <w:rFonts w:ascii="Times New Roman" w:eastAsia="Times New Roman" w:hAnsi="Times New Roman" w:cs="Times New Roman"/>
          <w:sz w:val="28"/>
          <w:szCs w:val="28"/>
          <w:lang w:eastAsia="ru-RU"/>
        </w:rPr>
        <w:t>Блиновой</w:t>
      </w:r>
      <w:proofErr w:type="spellEnd"/>
      <w:r w:rsidRPr="006331C2">
        <w:rPr>
          <w:rFonts w:ascii="Times New Roman" w:eastAsia="Times New Roman" w:hAnsi="Times New Roman" w:cs="Times New Roman"/>
          <w:sz w:val="28"/>
          <w:szCs w:val="28"/>
          <w:lang w:eastAsia="ru-RU"/>
        </w:rPr>
        <w:t xml:space="preserve"> О.Н., Кошкиной Л.В., Шовкун М.К., Кирилловой А.А., Зубаревой Л.Н., Прудниковой С.А., </w:t>
      </w:r>
      <w:proofErr w:type="spellStart"/>
      <w:r w:rsidRPr="006331C2">
        <w:rPr>
          <w:rFonts w:ascii="Times New Roman" w:eastAsia="Times New Roman" w:hAnsi="Times New Roman" w:cs="Times New Roman"/>
          <w:sz w:val="28"/>
          <w:szCs w:val="28"/>
          <w:lang w:eastAsia="ru-RU"/>
        </w:rPr>
        <w:t>Табакаевой</w:t>
      </w:r>
      <w:proofErr w:type="spellEnd"/>
      <w:r w:rsidRPr="006331C2">
        <w:rPr>
          <w:rFonts w:ascii="Times New Roman" w:eastAsia="Times New Roman" w:hAnsi="Times New Roman" w:cs="Times New Roman"/>
          <w:sz w:val="28"/>
          <w:szCs w:val="28"/>
          <w:lang w:eastAsia="ru-RU"/>
        </w:rPr>
        <w:t xml:space="preserve"> О.П., Омельченко В.П., Кузнецовой А.Ю., Ивакиной Г.Н</w:t>
      </w: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6331C2" w:rsidRDefault="006331C2"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Pr="00E42FCE" w:rsidRDefault="00F05082" w:rsidP="00F05082">
      <w:pPr>
        <w:autoSpaceDE w:val="0"/>
        <w:autoSpaceDN w:val="0"/>
        <w:spacing w:after="0" w:line="360" w:lineRule="auto"/>
        <w:ind w:firstLine="708"/>
        <w:jc w:val="both"/>
        <w:rPr>
          <w:rFonts w:ascii="Times New Roman" w:eastAsia="Times New Roman" w:hAnsi="Times New Roman" w:cs="Times New Roman"/>
          <w:color w:val="000000"/>
          <w:sz w:val="28"/>
          <w:szCs w:val="28"/>
        </w:rPr>
      </w:pPr>
      <w:proofErr w:type="gramStart"/>
      <w:r w:rsidRPr="00F05082">
        <w:rPr>
          <w:rFonts w:ascii="Times New Roman" w:eastAsia="Times New Roman" w:hAnsi="Times New Roman" w:cs="Times New Roman"/>
          <w:color w:val="000000"/>
          <w:sz w:val="28"/>
          <w:szCs w:val="28"/>
        </w:rPr>
        <w:t>Рабочая программа учебного предмета «Литературное чтение» для обучающихся 1 класса составлена на основе</w:t>
      </w:r>
      <w:r>
        <w:rPr>
          <w:rFonts w:ascii="Times New Roman" w:eastAsia="Times New Roman" w:hAnsi="Times New Roman" w:cs="Times New Roman"/>
          <w:color w:val="000000"/>
          <w:sz w:val="28"/>
          <w:szCs w:val="28"/>
        </w:rPr>
        <w:t xml:space="preserve"> </w:t>
      </w:r>
      <w:r w:rsidR="00E42FCE" w:rsidRPr="00F05082">
        <w:rPr>
          <w:rFonts w:ascii="Times New Roman" w:eastAsia="Times New Roman" w:hAnsi="Times New Roman" w:cs="Times New Roman"/>
          <w:color w:val="000000"/>
          <w:sz w:val="28"/>
          <w:szCs w:val="28"/>
        </w:rPr>
        <w:t>Требований к результатам освоения программы начального общего</w:t>
      </w:r>
      <w:r w:rsidR="00E42FCE" w:rsidRPr="00E42FCE">
        <w:rPr>
          <w:rFonts w:ascii="Times New Roman" w:eastAsia="Times New Roman" w:hAnsi="Times New Roman" w:cs="Times New Roman"/>
          <w:color w:val="000000"/>
          <w:sz w:val="28"/>
          <w:szCs w:val="28"/>
        </w:rPr>
        <w:t xml:space="preserve"> образования Федерального государственного образовательного стандарта начального общего образования (2021г), а также ориентирована на целевые </w:t>
      </w:r>
      <w:r w:rsidR="00E42FCE" w:rsidRPr="00E42FCE">
        <w:rPr>
          <w:rFonts w:ascii="Cambria" w:eastAsia="MS Mincho" w:hAnsi="Cambria" w:cs="Times New Roman"/>
          <w:sz w:val="28"/>
          <w:szCs w:val="28"/>
        </w:rPr>
        <w:br/>
      </w:r>
      <w:r w:rsidR="00E42FCE" w:rsidRPr="00E42FCE">
        <w:rPr>
          <w:rFonts w:ascii="Times New Roman" w:eastAsia="Times New Roman" w:hAnsi="Times New Roman" w:cs="Times New Roman"/>
          <w:color w:val="000000"/>
          <w:sz w:val="28"/>
          <w:szCs w:val="28"/>
        </w:rPr>
        <w:t xml:space="preserve">приоритеты духовно-нравственного развития, воспитания и социализации обучающихся, сформулированные в программе воспитания. </w:t>
      </w:r>
      <w:proofErr w:type="gramEnd"/>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E42FCE" w:rsidRDefault="00E42FCE" w:rsidP="005163FF">
      <w:pPr>
        <w:autoSpaceDE w:val="0"/>
        <w:autoSpaceDN w:val="0"/>
        <w:spacing w:after="0" w:line="230" w:lineRule="auto"/>
        <w:jc w:val="center"/>
        <w:rPr>
          <w:rFonts w:ascii="Times New Roman" w:eastAsia="Times New Roman" w:hAnsi="Times New Roman" w:cs="Times New Roman"/>
          <w:b/>
          <w:color w:val="000000"/>
          <w:sz w:val="24"/>
        </w:rPr>
      </w:pPr>
    </w:p>
    <w:p w:rsidR="005163FF" w:rsidRPr="005163FF" w:rsidRDefault="005163FF" w:rsidP="005163FF">
      <w:pPr>
        <w:autoSpaceDE w:val="0"/>
        <w:autoSpaceDN w:val="0"/>
        <w:spacing w:after="0" w:line="230" w:lineRule="auto"/>
        <w:jc w:val="center"/>
        <w:rPr>
          <w:rFonts w:ascii="Cambria" w:eastAsia="MS Mincho" w:hAnsi="Cambria" w:cs="Times New Roman"/>
        </w:rPr>
      </w:pPr>
      <w:r w:rsidRPr="005163FF">
        <w:rPr>
          <w:rFonts w:ascii="Times New Roman" w:eastAsia="Times New Roman" w:hAnsi="Times New Roman" w:cs="Times New Roman"/>
          <w:b/>
          <w:color w:val="000000"/>
          <w:sz w:val="24"/>
        </w:rPr>
        <w:t>ПОЯСНИТЕЛЬНАЯ ЗАПИСКА</w:t>
      </w:r>
    </w:p>
    <w:p w:rsidR="005163FF" w:rsidRPr="005163FF" w:rsidRDefault="005163FF" w:rsidP="005163FF">
      <w:pPr>
        <w:autoSpaceDE w:val="0"/>
        <w:autoSpaceDN w:val="0"/>
        <w:spacing w:after="0" w:line="240" w:lineRule="auto"/>
        <w:ind w:firstLine="709"/>
        <w:jc w:val="both"/>
        <w:rPr>
          <w:rFonts w:ascii="Times New Roman" w:eastAsia="Times New Roman" w:hAnsi="Times New Roman" w:cs="Times New Roman"/>
          <w:color w:val="000000"/>
          <w:sz w:val="24"/>
        </w:rPr>
      </w:pP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proofErr w:type="gramStart"/>
      <w:r w:rsidRPr="005163FF">
        <w:rPr>
          <w:rFonts w:ascii="Times New Roman" w:eastAsia="Times New Roman" w:hAnsi="Times New Roman" w:cs="Times New Roman"/>
          <w:color w:val="000000"/>
          <w:sz w:val="24"/>
        </w:rPr>
        <w:t>Рабочая программа учебного предмета «Литературное чтение» для обучающихся 1 класса составлена на основе Требований к результатам освоения программы начального общего образования Федерального</w:t>
      </w:r>
      <w:bookmarkStart w:id="0" w:name="_GoBack"/>
      <w:bookmarkEnd w:id="0"/>
      <w:r w:rsidRPr="005163FF">
        <w:rPr>
          <w:rFonts w:ascii="Times New Roman" w:eastAsia="Times New Roman" w:hAnsi="Times New Roman" w:cs="Times New Roman"/>
          <w:color w:val="000000"/>
          <w:sz w:val="24"/>
        </w:rPr>
        <w:t xml:space="preserve"> государственного образовательного стандарта начального общего образования (</w:t>
      </w:r>
      <w:r w:rsidR="00E42FCE">
        <w:rPr>
          <w:rFonts w:ascii="Times New Roman" w:eastAsia="Times New Roman" w:hAnsi="Times New Roman" w:cs="Times New Roman"/>
          <w:color w:val="000000"/>
          <w:sz w:val="24"/>
        </w:rPr>
        <w:t>2021г</w:t>
      </w:r>
      <w:r w:rsidRPr="005163FF">
        <w:rPr>
          <w:rFonts w:ascii="Times New Roman" w:eastAsia="Times New Roman" w:hAnsi="Times New Roman" w:cs="Times New Roman"/>
          <w:color w:val="000000"/>
          <w:sz w:val="24"/>
        </w:rPr>
        <w:t>), а также ориентирована на целевые приоритеты духовно-нравственного развития, воспитания и социализации обучающихся, сформулированные в программе воспитания.</w:t>
      </w:r>
      <w:proofErr w:type="gramEnd"/>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color w:val="000000"/>
          <w:sz w:val="24"/>
        </w:rPr>
        <w:t xml:space="preserve"> «Литературное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w:t>
      </w:r>
      <w:proofErr w:type="gramStart"/>
      <w:r w:rsidRPr="005163FF">
        <w:rPr>
          <w:rFonts w:ascii="Times New Roman" w:eastAsia="Times New Roman" w:hAnsi="Times New Roman" w:cs="Times New Roman"/>
          <w:color w:val="000000"/>
          <w:sz w:val="24"/>
        </w:rPr>
        <w:t>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color w:val="000000"/>
          <w:sz w:val="24"/>
        </w:rPr>
        <w:t>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w:t>
      </w: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color w:val="000000"/>
          <w:sz w:val="24"/>
        </w:rPr>
        <w:t xml:space="preserve">В основу отбора произведений положены </w:t>
      </w:r>
      <w:proofErr w:type="spellStart"/>
      <w:r w:rsidRPr="005163FF">
        <w:rPr>
          <w:rFonts w:ascii="Times New Roman" w:eastAsia="Times New Roman" w:hAnsi="Times New Roman" w:cs="Times New Roman"/>
          <w:color w:val="000000"/>
          <w:sz w:val="24"/>
        </w:rPr>
        <w:t>общедидактические</w:t>
      </w:r>
      <w:proofErr w:type="spellEnd"/>
      <w:r w:rsidRPr="005163FF">
        <w:rPr>
          <w:rFonts w:ascii="Times New Roman" w:eastAsia="Times New Roman" w:hAnsi="Times New Roman" w:cs="Times New Roman"/>
          <w:color w:val="000000"/>
          <w:sz w:val="24"/>
        </w:rPr>
        <w:t xml:space="preserve">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w:t>
      </w:r>
      <w:proofErr w:type="spellStart"/>
      <w:r w:rsidRPr="005163FF">
        <w:rPr>
          <w:rFonts w:ascii="Times New Roman" w:eastAsia="Times New Roman" w:hAnsi="Times New Roman" w:cs="Times New Roman"/>
          <w:color w:val="000000"/>
          <w:sz w:val="24"/>
        </w:rPr>
        <w:t>метапредметных</w:t>
      </w:r>
      <w:proofErr w:type="spellEnd"/>
      <w:r w:rsidRPr="005163FF">
        <w:rPr>
          <w:rFonts w:ascii="Times New Roman" w:eastAsia="Times New Roman" w:hAnsi="Times New Roman" w:cs="Times New Roman"/>
          <w:color w:val="000000"/>
          <w:sz w:val="24"/>
        </w:rPr>
        <w:t xml:space="preserve"> результатов, способности обучающегося воспринимать различные учебные тексты при изучении других предметов учебного плана начальной школы.</w:t>
      </w:r>
    </w:p>
    <w:p w:rsidR="005163FF" w:rsidRPr="005163FF" w:rsidRDefault="005163FF" w:rsidP="005163FF">
      <w:pPr>
        <w:tabs>
          <w:tab w:val="left" w:pos="180"/>
        </w:tabs>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color w:val="000000"/>
          <w:sz w:val="24"/>
        </w:rPr>
        <w:t xml:space="preserve">Планируемые результаты включают личностные, </w:t>
      </w:r>
      <w:proofErr w:type="spellStart"/>
      <w:r w:rsidRPr="005163FF">
        <w:rPr>
          <w:rFonts w:ascii="Times New Roman" w:eastAsia="Times New Roman" w:hAnsi="Times New Roman" w:cs="Times New Roman"/>
          <w:color w:val="000000"/>
          <w:sz w:val="24"/>
        </w:rPr>
        <w:t>метапредметные</w:t>
      </w:r>
      <w:proofErr w:type="spellEnd"/>
      <w:r w:rsidRPr="005163FF">
        <w:rPr>
          <w:rFonts w:ascii="Times New Roman" w:eastAsia="Times New Roman" w:hAnsi="Times New Roman" w:cs="Times New Roman"/>
          <w:color w:val="000000"/>
          <w:sz w:val="24"/>
        </w:rPr>
        <w:t xml:space="preserve"> результаты за период обучения, а также предметные достижения младшего школьника за каждый год обучения в начальной школе.</w:t>
      </w:r>
    </w:p>
    <w:p w:rsidR="005163FF" w:rsidRPr="005163FF" w:rsidRDefault="005163FF" w:rsidP="005163FF">
      <w:pPr>
        <w:tabs>
          <w:tab w:val="left" w:pos="180"/>
        </w:tabs>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color w:val="000000"/>
          <w:sz w:val="24"/>
        </w:rPr>
        <w:t>Предмет «Литературное чтение» преемственен по отношению к предмету «Литература», который изучается в основной школе.</w:t>
      </w: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color w:val="000000"/>
          <w:sz w:val="24"/>
        </w:rPr>
        <w:t xml:space="preserve">Освоение  программы  по  предмету  «Литературное  чтение» в 1 классе начинается вводным интегрированным курсом «Обучение грамоте». </w:t>
      </w:r>
      <w:r w:rsidRPr="005163FF">
        <w:rPr>
          <w:rFonts w:ascii="Times New Roman" w:eastAsia="Times New Roman" w:hAnsi="Times New Roman" w:cs="Times New Roman"/>
          <w:sz w:val="24"/>
        </w:rPr>
        <w:t xml:space="preserve">После периода обучения грамоте начинается раздельное изучение предметов «Русский язык» и «Литературное чтение». </w:t>
      </w: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color w:val="000000"/>
          <w:sz w:val="24"/>
        </w:rPr>
        <w:t xml:space="preserve">Приоритетная </w:t>
      </w:r>
      <w:r w:rsidRPr="005163FF">
        <w:rPr>
          <w:rFonts w:ascii="Times New Roman" w:eastAsia="Times New Roman" w:hAnsi="Times New Roman" w:cs="Times New Roman"/>
          <w:b/>
          <w:color w:val="000000"/>
          <w:sz w:val="24"/>
        </w:rPr>
        <w:t xml:space="preserve">цель </w:t>
      </w:r>
      <w:r w:rsidRPr="005163FF">
        <w:rPr>
          <w:rFonts w:ascii="Times New Roman" w:eastAsia="Times New Roman" w:hAnsi="Times New Roman" w:cs="Times New Roman"/>
          <w:color w:val="000000"/>
          <w:sz w:val="24"/>
        </w:rPr>
        <w:t xml:space="preserve">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w:t>
      </w:r>
      <w:r w:rsidRPr="005163FF">
        <w:rPr>
          <w:rFonts w:ascii="Cambria" w:eastAsia="MS Mincho" w:hAnsi="Cambria" w:cs="Times New Roman"/>
        </w:rPr>
        <w:br/>
      </w:r>
      <w:r w:rsidRPr="005163FF">
        <w:rPr>
          <w:rFonts w:ascii="Times New Roman" w:eastAsia="Times New Roman" w:hAnsi="Times New Roman" w:cs="Times New Roman"/>
          <w:color w:val="000000"/>
          <w:sz w:val="24"/>
        </w:rPr>
        <w:t>эмоционально откликающегося на прослушанное или прочитанное произведение. Приобретённые младшими школьниками знания, полученный опыт</w:t>
      </w:r>
      <w:r>
        <w:rPr>
          <w:rFonts w:ascii="Times New Roman" w:eastAsia="Times New Roman" w:hAnsi="Times New Roman" w:cs="Times New Roman"/>
          <w:color w:val="000000"/>
          <w:sz w:val="24"/>
        </w:rPr>
        <w:t xml:space="preserve"> решения учебных задач, а также </w:t>
      </w:r>
      <w:proofErr w:type="spellStart"/>
      <w:r w:rsidRPr="005163FF">
        <w:rPr>
          <w:rFonts w:ascii="Times New Roman" w:eastAsia="Times New Roman" w:hAnsi="Times New Roman" w:cs="Times New Roman"/>
          <w:color w:val="000000"/>
          <w:sz w:val="24"/>
        </w:rPr>
        <w:t>сформированность</w:t>
      </w:r>
      <w:proofErr w:type="spellEnd"/>
      <w:r w:rsidRPr="005163FF">
        <w:rPr>
          <w:rFonts w:ascii="Times New Roman" w:eastAsia="Times New Roman" w:hAnsi="Times New Roman" w:cs="Times New Roman"/>
          <w:color w:val="000000"/>
          <w:sz w:val="24"/>
        </w:rPr>
        <w:t xml:space="preserve"> предметных и универсальных действий в процессе </w:t>
      </w:r>
      <w:r w:rsidRPr="005163FF">
        <w:rPr>
          <w:rFonts w:ascii="Times New Roman" w:eastAsia="Times New Roman" w:hAnsi="Times New Roman" w:cs="Times New Roman"/>
          <w:color w:val="000000"/>
          <w:sz w:val="24"/>
        </w:rPr>
        <w:lastRenderedPageBreak/>
        <w:t>изучения предмета «Литературное чтение» станут фундаментом обучения в основном звене школы, а также будут востребованы в жизни.</w:t>
      </w:r>
    </w:p>
    <w:p w:rsidR="005163FF" w:rsidRPr="005163FF" w:rsidRDefault="005163FF" w:rsidP="005163FF">
      <w:pPr>
        <w:tabs>
          <w:tab w:val="left" w:pos="180"/>
        </w:tabs>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b/>
          <w:color w:val="000000"/>
          <w:sz w:val="24"/>
        </w:rPr>
        <w:t>Достижение заявленной цели определяется особенностями курса литературного чтения и решением следующих задач:</w:t>
      </w: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color w:val="000000"/>
          <w:sz w:val="24"/>
        </w:rP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color w:val="000000"/>
          <w:sz w:val="24"/>
        </w:rPr>
        <w:t>—  достижение необходимого для продолжения образования уровня общего речевого развития;</w:t>
      </w: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color w:val="000000"/>
          <w:sz w:val="24"/>
        </w:rPr>
        <w:t>—  осознание значимости художественной литературы и произведений устного народного творчества для всестороннего развития личности человека;</w:t>
      </w: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color w:val="000000"/>
          <w:sz w:val="24"/>
        </w:rPr>
        <w:t>—  первоначальное представление о многообразии жанров художественных произведений и произведений устного народного творчества;</w:t>
      </w: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proofErr w:type="gramStart"/>
      <w:r w:rsidRPr="005163FF">
        <w:rPr>
          <w:rFonts w:ascii="Times New Roman" w:eastAsia="Times New Roman" w:hAnsi="Times New Roman" w:cs="Times New Roman"/>
          <w:color w:val="000000"/>
          <w:sz w:val="24"/>
        </w:rPr>
        <w:t>—  овладение элементарными умениями анализа и интерпретации текста, осознанного использования при анализе текста изученных литературных понятий: прозаическая</w:t>
      </w:r>
      <w:r>
        <w:rPr>
          <w:rFonts w:ascii="Times New Roman" w:eastAsia="Times New Roman" w:hAnsi="Times New Roman" w:cs="Times New Roman"/>
          <w:color w:val="000000"/>
          <w:sz w:val="24"/>
        </w:rPr>
        <w:t xml:space="preserve"> </w:t>
      </w:r>
      <w:r w:rsidRPr="005163FF">
        <w:rPr>
          <w:rFonts w:ascii="Times New Roman" w:eastAsia="Times New Roman" w:hAnsi="Times New Roman" w:cs="Times New Roman"/>
          <w:color w:val="000000"/>
          <w:sz w:val="24"/>
        </w:rPr>
        <w:t xml:space="preserve">и </w:t>
      </w:r>
      <w:r>
        <w:rPr>
          <w:rFonts w:ascii="Times New Roman" w:eastAsia="Times New Roman" w:hAnsi="Times New Roman" w:cs="Times New Roman"/>
          <w:color w:val="000000"/>
          <w:sz w:val="24"/>
        </w:rPr>
        <w:t xml:space="preserve"> </w:t>
      </w:r>
      <w:r w:rsidRPr="005163FF">
        <w:rPr>
          <w:rFonts w:ascii="Times New Roman" w:eastAsia="Times New Roman" w:hAnsi="Times New Roman" w:cs="Times New Roman"/>
          <w:color w:val="000000"/>
          <w:sz w:val="24"/>
        </w:rPr>
        <w:t>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w:t>
      </w:r>
      <w:proofErr w:type="gramEnd"/>
      <w:r w:rsidRPr="005163FF">
        <w:rPr>
          <w:rFonts w:ascii="Times New Roman" w:eastAsia="Times New Roman" w:hAnsi="Times New Roman" w:cs="Times New Roman"/>
          <w:color w:val="000000"/>
          <w:sz w:val="24"/>
        </w:rPr>
        <w:t xml:space="preserve"> </w:t>
      </w:r>
      <w:proofErr w:type="gramStart"/>
      <w:r w:rsidRPr="005163FF">
        <w:rPr>
          <w:rFonts w:ascii="Times New Roman" w:eastAsia="Times New Roman" w:hAnsi="Times New Roman" w:cs="Times New Roman"/>
          <w:color w:val="000000"/>
          <w:sz w:val="24"/>
        </w:rPr>
        <w:t xml:space="preserve">тема; идея; заголовок и содержание; композиция; сюжет; эпизод, смысловые части; стихотворение (ритм, рифма); средства художественной </w:t>
      </w:r>
      <w:r w:rsidRPr="005163FF">
        <w:rPr>
          <w:rFonts w:ascii="Cambria" w:eastAsia="MS Mincho" w:hAnsi="Cambria" w:cs="Times New Roman"/>
        </w:rPr>
        <w:br/>
      </w:r>
      <w:r w:rsidRPr="005163FF">
        <w:rPr>
          <w:rFonts w:ascii="Times New Roman" w:eastAsia="Times New Roman" w:hAnsi="Times New Roman" w:cs="Times New Roman"/>
          <w:color w:val="000000"/>
          <w:sz w:val="24"/>
        </w:rPr>
        <w:t>выразительности (сравнение, эпитет, олицетворение);</w:t>
      </w:r>
      <w:proofErr w:type="gramEnd"/>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color w:val="000000"/>
          <w:sz w:val="24"/>
        </w:rPr>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rsidR="004A2153" w:rsidRDefault="004A2153"/>
    <w:p w:rsidR="005163FF" w:rsidRDefault="005163FF"/>
    <w:p w:rsidR="005163FF" w:rsidRDefault="005163FF"/>
    <w:p w:rsidR="005163FF" w:rsidRDefault="005163FF"/>
    <w:p w:rsidR="005163FF" w:rsidRDefault="005163FF"/>
    <w:p w:rsidR="005163FF" w:rsidRDefault="005163FF"/>
    <w:p w:rsidR="005163FF" w:rsidRDefault="005163FF"/>
    <w:p w:rsidR="005163FF" w:rsidRDefault="005163FF"/>
    <w:p w:rsidR="005163FF" w:rsidRDefault="005163FF"/>
    <w:p w:rsidR="005163FF" w:rsidRDefault="005163FF"/>
    <w:p w:rsidR="005163FF" w:rsidRDefault="005163FF"/>
    <w:p w:rsidR="005163FF" w:rsidRDefault="005163FF"/>
    <w:p w:rsidR="005163FF" w:rsidRDefault="005163FF"/>
    <w:p w:rsidR="005163FF" w:rsidRDefault="005163FF"/>
    <w:p w:rsidR="005163FF" w:rsidRDefault="005163FF"/>
    <w:p w:rsidR="005163FF" w:rsidRDefault="005163FF"/>
    <w:p w:rsidR="005163FF" w:rsidRDefault="005163FF" w:rsidP="005163FF">
      <w:pPr>
        <w:autoSpaceDE w:val="0"/>
        <w:autoSpaceDN w:val="0"/>
        <w:spacing w:after="0" w:line="230" w:lineRule="auto"/>
        <w:jc w:val="center"/>
        <w:rPr>
          <w:rFonts w:ascii="Times New Roman" w:eastAsia="Times New Roman" w:hAnsi="Times New Roman" w:cs="Times New Roman"/>
          <w:b/>
          <w:color w:val="000000"/>
          <w:sz w:val="24"/>
        </w:rPr>
      </w:pPr>
      <w:r w:rsidRPr="005163FF">
        <w:rPr>
          <w:rFonts w:ascii="Times New Roman" w:eastAsia="Times New Roman" w:hAnsi="Times New Roman" w:cs="Times New Roman"/>
          <w:b/>
          <w:color w:val="000000"/>
          <w:sz w:val="24"/>
        </w:rPr>
        <w:lastRenderedPageBreak/>
        <w:t>СОДЕРЖАНИЕ УЧЕБНОГО ПРЕДМЕТА</w:t>
      </w:r>
    </w:p>
    <w:p w:rsidR="005163FF" w:rsidRDefault="005163FF" w:rsidP="005163FF">
      <w:pPr>
        <w:autoSpaceDE w:val="0"/>
        <w:autoSpaceDN w:val="0"/>
        <w:spacing w:after="0" w:line="230" w:lineRule="auto"/>
        <w:jc w:val="center"/>
        <w:rPr>
          <w:rFonts w:ascii="Times New Roman" w:eastAsia="Times New Roman" w:hAnsi="Times New Roman" w:cs="Times New Roman"/>
          <w:b/>
          <w:color w:val="000000"/>
          <w:sz w:val="24"/>
        </w:rPr>
      </w:pPr>
    </w:p>
    <w:p w:rsidR="005163FF" w:rsidRPr="005163FF" w:rsidRDefault="005163FF" w:rsidP="005163FF">
      <w:pPr>
        <w:autoSpaceDE w:val="0"/>
        <w:autoSpaceDN w:val="0"/>
        <w:spacing w:after="0" w:line="230" w:lineRule="auto"/>
        <w:jc w:val="center"/>
        <w:rPr>
          <w:rFonts w:ascii="Cambria" w:eastAsia="MS Mincho" w:hAnsi="Cambria" w:cs="Times New Roman"/>
        </w:rPr>
      </w:pP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i/>
          <w:color w:val="000000"/>
          <w:sz w:val="24"/>
        </w:rPr>
        <w:t>Сказка фольклорная (народная) и литературная (авторская).</w:t>
      </w:r>
      <w:r w:rsidRPr="005163FF">
        <w:rPr>
          <w:rFonts w:ascii="Times New Roman" w:eastAsia="Times New Roman" w:hAnsi="Times New Roman" w:cs="Times New Roman"/>
          <w:color w:val="000000"/>
          <w:sz w:val="24"/>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5163FF">
        <w:rPr>
          <w:rFonts w:ascii="Times New Roman" w:eastAsia="Times New Roman" w:hAnsi="Times New Roman" w:cs="Times New Roman"/>
          <w:color w:val="000000"/>
          <w:sz w:val="24"/>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i/>
          <w:color w:val="000000"/>
          <w:sz w:val="24"/>
        </w:rPr>
        <w:t>Произведения о детях и для детей.</w:t>
      </w:r>
      <w:r w:rsidRPr="005163FF">
        <w:rPr>
          <w:rFonts w:ascii="Times New Roman" w:eastAsia="Times New Roman" w:hAnsi="Times New Roman" w:cs="Times New Roman"/>
          <w:color w:val="000000"/>
          <w:sz w:val="24"/>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proofErr w:type="gramStart"/>
      <w:r w:rsidRPr="005163FF">
        <w:rPr>
          <w:rFonts w:ascii="Times New Roman" w:eastAsia="Times New Roman" w:hAnsi="Times New Roman" w:cs="Times New Roman"/>
          <w:color w:val="000000"/>
          <w:sz w:val="24"/>
        </w:rPr>
        <w:t xml:space="preserve">Произведения одной темы, но разных жанров: рассказ, стихотворение, сказка (общее представление  на   примере   не   менее   шести   произведений К. Д. Ушинского, </w:t>
      </w:r>
      <w:proofErr w:type="spellStart"/>
      <w:r w:rsidRPr="005163FF">
        <w:rPr>
          <w:rFonts w:ascii="Times New Roman" w:eastAsia="Times New Roman" w:hAnsi="Times New Roman" w:cs="Times New Roman"/>
          <w:color w:val="000000"/>
          <w:sz w:val="24"/>
        </w:rPr>
        <w:t>Л.Н.Толстого</w:t>
      </w:r>
      <w:proofErr w:type="spellEnd"/>
      <w:r w:rsidRPr="005163FF">
        <w:rPr>
          <w:rFonts w:ascii="Times New Roman" w:eastAsia="Times New Roman" w:hAnsi="Times New Roman" w:cs="Times New Roman"/>
          <w:color w:val="000000"/>
          <w:sz w:val="24"/>
        </w:rPr>
        <w:t xml:space="preserve">, В. Г. </w:t>
      </w:r>
      <w:proofErr w:type="spellStart"/>
      <w:r w:rsidRPr="005163FF">
        <w:rPr>
          <w:rFonts w:ascii="Times New Roman" w:eastAsia="Times New Roman" w:hAnsi="Times New Roman" w:cs="Times New Roman"/>
          <w:color w:val="000000"/>
          <w:sz w:val="24"/>
        </w:rPr>
        <w:t>Сутеева</w:t>
      </w:r>
      <w:proofErr w:type="spellEnd"/>
      <w:r w:rsidRPr="005163FF">
        <w:rPr>
          <w:rFonts w:ascii="Times New Roman" w:eastAsia="Times New Roman" w:hAnsi="Times New Roman" w:cs="Times New Roman"/>
          <w:color w:val="000000"/>
          <w:sz w:val="24"/>
        </w:rPr>
        <w:t xml:space="preserve">, Е. А. Пермяка, В. А. Осеевой, А. Л. </w:t>
      </w:r>
      <w:proofErr w:type="spellStart"/>
      <w:r w:rsidRPr="005163FF">
        <w:rPr>
          <w:rFonts w:ascii="Times New Roman" w:eastAsia="Times New Roman" w:hAnsi="Times New Roman" w:cs="Times New Roman"/>
          <w:color w:val="000000"/>
          <w:sz w:val="24"/>
        </w:rPr>
        <w:t>Барто</w:t>
      </w:r>
      <w:proofErr w:type="spellEnd"/>
      <w:r w:rsidRPr="005163FF">
        <w:rPr>
          <w:rFonts w:ascii="Times New Roman" w:eastAsia="Times New Roman" w:hAnsi="Times New Roman" w:cs="Times New Roman"/>
          <w:color w:val="000000"/>
          <w:sz w:val="24"/>
        </w:rPr>
        <w:t xml:space="preserve">,  Ю. И. Ермолаева,  Р. С. </w:t>
      </w:r>
      <w:proofErr w:type="spellStart"/>
      <w:r w:rsidRPr="005163FF">
        <w:rPr>
          <w:rFonts w:ascii="Times New Roman" w:eastAsia="Times New Roman" w:hAnsi="Times New Roman" w:cs="Times New Roman"/>
          <w:color w:val="000000"/>
          <w:sz w:val="24"/>
        </w:rPr>
        <w:t>Сефа</w:t>
      </w:r>
      <w:proofErr w:type="spellEnd"/>
      <w:r w:rsidRPr="005163FF">
        <w:rPr>
          <w:rFonts w:ascii="Times New Roman" w:eastAsia="Times New Roman" w:hAnsi="Times New Roman" w:cs="Times New Roman"/>
          <w:color w:val="000000"/>
          <w:sz w:val="24"/>
        </w:rPr>
        <w:t xml:space="preserve">, С. В. Михалкова, В. Д. </w:t>
      </w:r>
      <w:proofErr w:type="spellStart"/>
      <w:r w:rsidRPr="005163FF">
        <w:rPr>
          <w:rFonts w:ascii="Times New Roman" w:eastAsia="Times New Roman" w:hAnsi="Times New Roman" w:cs="Times New Roman"/>
          <w:color w:val="000000"/>
          <w:sz w:val="24"/>
        </w:rPr>
        <w:t>Берестова</w:t>
      </w:r>
      <w:proofErr w:type="spellEnd"/>
      <w:r w:rsidRPr="005163FF">
        <w:rPr>
          <w:rFonts w:ascii="Times New Roman" w:eastAsia="Times New Roman" w:hAnsi="Times New Roman" w:cs="Times New Roman"/>
          <w:color w:val="000000"/>
          <w:sz w:val="24"/>
        </w:rPr>
        <w:t>, В. Ю. Драгунского и др.).</w:t>
      </w:r>
      <w:proofErr w:type="gramEnd"/>
      <w:r w:rsidRPr="005163FF">
        <w:rPr>
          <w:rFonts w:ascii="Times New Roman" w:eastAsia="Times New Roman" w:hAnsi="Times New Roman" w:cs="Times New Roman"/>
          <w:color w:val="000000"/>
          <w:sz w:val="24"/>
        </w:rPr>
        <w:t xml:space="preserve">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i/>
          <w:color w:val="000000"/>
          <w:sz w:val="24"/>
        </w:rPr>
        <w:t xml:space="preserve">Произведения о родной природе. </w:t>
      </w:r>
      <w:r w:rsidRPr="005163FF">
        <w:rPr>
          <w:rFonts w:ascii="Times New Roman" w:eastAsia="Times New Roman" w:hAnsi="Times New Roman" w:cs="Times New Roman"/>
          <w:color w:val="000000"/>
          <w:sz w:val="24"/>
        </w:rPr>
        <w:t xml:space="preserve">Восприятие и самостоятельное чтение поэтических произведений о природе (на примере трёх-четырёх    доступных    произведений    А. С. Пушкина, Ф. И. Тютчева, А. К. Толстого, С. А. Есенина, А. Н. Плещеева, Е. А. Баратынского, И. С. Никитина, Е. Ф. Трутневой, А. Л. </w:t>
      </w:r>
      <w:proofErr w:type="spellStart"/>
      <w:r w:rsidRPr="005163FF">
        <w:rPr>
          <w:rFonts w:ascii="Times New Roman" w:eastAsia="Times New Roman" w:hAnsi="Times New Roman" w:cs="Times New Roman"/>
          <w:color w:val="000000"/>
          <w:sz w:val="24"/>
        </w:rPr>
        <w:t>Барто</w:t>
      </w:r>
      <w:proofErr w:type="spellEnd"/>
      <w:r w:rsidRPr="005163FF">
        <w:rPr>
          <w:rFonts w:ascii="Times New Roman" w:eastAsia="Times New Roman" w:hAnsi="Times New Roman" w:cs="Times New Roman"/>
          <w:color w:val="000000"/>
          <w:sz w:val="24"/>
        </w:rPr>
        <w:t xml:space="preserve">,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5163FF">
        <w:rPr>
          <w:rFonts w:ascii="Times New Roman" w:eastAsia="Times New Roman" w:hAnsi="Times New Roman" w:cs="Times New Roman"/>
          <w:color w:val="000000"/>
          <w:sz w:val="24"/>
        </w:rPr>
        <w:t>Особенности стихотворной речи, сравнение с прозаической: рифма, ритм (практическое ознакомление).</w:t>
      </w:r>
      <w:proofErr w:type="gramEnd"/>
      <w:r w:rsidRPr="005163FF">
        <w:rPr>
          <w:rFonts w:ascii="Times New Roman" w:eastAsia="Times New Roman" w:hAnsi="Times New Roman" w:cs="Times New Roman"/>
          <w:color w:val="000000"/>
          <w:sz w:val="24"/>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i/>
          <w:color w:val="000000"/>
          <w:sz w:val="24"/>
        </w:rPr>
        <w:t>Устное народное творчество — малые фольклорные жанры</w:t>
      </w:r>
      <w:r w:rsidRPr="005163FF">
        <w:rPr>
          <w:rFonts w:ascii="Times New Roman" w:eastAsia="Times New Roman" w:hAnsi="Times New Roman" w:cs="Times New Roman"/>
          <w:color w:val="000000"/>
          <w:sz w:val="24"/>
        </w:rPr>
        <w:t xml:space="preserve"> (не менее шести произведений).</w:t>
      </w: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proofErr w:type="gramStart"/>
      <w:r w:rsidRPr="005163FF">
        <w:rPr>
          <w:rFonts w:ascii="Times New Roman" w:eastAsia="Times New Roman" w:hAnsi="Times New Roman" w:cs="Times New Roman"/>
          <w:color w:val="000000"/>
          <w:sz w:val="24"/>
        </w:rPr>
        <w:t xml:space="preserve">Многообразие малых жанров устного народного творчества: </w:t>
      </w:r>
      <w:proofErr w:type="spellStart"/>
      <w:r w:rsidRPr="005163FF">
        <w:rPr>
          <w:rFonts w:ascii="Times New Roman" w:eastAsia="Times New Roman" w:hAnsi="Times New Roman" w:cs="Times New Roman"/>
          <w:color w:val="000000"/>
          <w:sz w:val="24"/>
        </w:rPr>
        <w:t>потешка</w:t>
      </w:r>
      <w:proofErr w:type="spellEnd"/>
      <w:r w:rsidRPr="005163FF">
        <w:rPr>
          <w:rFonts w:ascii="Times New Roman" w:eastAsia="Times New Roman" w:hAnsi="Times New Roman" w:cs="Times New Roman"/>
          <w:color w:val="000000"/>
          <w:sz w:val="24"/>
        </w:rPr>
        <w:t>, загадка, пословица, их назначение (веселить, потешать, играть, поучать).</w:t>
      </w:r>
      <w:proofErr w:type="gramEnd"/>
      <w:r w:rsidRPr="005163FF">
        <w:rPr>
          <w:rFonts w:ascii="Times New Roman" w:eastAsia="Times New Roman" w:hAnsi="Times New Roman" w:cs="Times New Roman"/>
          <w:color w:val="000000"/>
          <w:sz w:val="24"/>
        </w:rPr>
        <w:t xml:space="preserve"> Особенности разных малых фольклорных жанров.</w:t>
      </w: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proofErr w:type="spellStart"/>
      <w:r w:rsidRPr="005163FF">
        <w:rPr>
          <w:rFonts w:ascii="Times New Roman" w:eastAsia="Times New Roman" w:hAnsi="Times New Roman" w:cs="Times New Roman"/>
          <w:color w:val="000000"/>
          <w:sz w:val="24"/>
        </w:rPr>
        <w:t>Потешка</w:t>
      </w:r>
      <w:proofErr w:type="spellEnd"/>
      <w:r w:rsidRPr="005163FF">
        <w:rPr>
          <w:rFonts w:ascii="Times New Roman" w:eastAsia="Times New Roman" w:hAnsi="Times New Roman" w:cs="Times New Roman"/>
          <w:color w:val="000000"/>
          <w:sz w:val="24"/>
        </w:rPr>
        <w:t xml:space="preserve">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5163FF" w:rsidRPr="005163FF" w:rsidRDefault="005163FF" w:rsidP="005163FF">
      <w:pPr>
        <w:tabs>
          <w:tab w:val="left" w:pos="180"/>
        </w:tabs>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i/>
          <w:color w:val="000000"/>
          <w:sz w:val="24"/>
        </w:rPr>
        <w:t>Произведения о братьях наших меньших</w:t>
      </w:r>
      <w:r w:rsidRPr="005163FF">
        <w:rPr>
          <w:rFonts w:ascii="Times New Roman" w:eastAsia="Times New Roman" w:hAnsi="Times New Roman" w:cs="Times New Roman"/>
          <w:color w:val="000000"/>
          <w:sz w:val="24"/>
        </w:rPr>
        <w:t xml:space="preserve"> (трёх-четырёх авторов по выбору). Животные — герои произведений. Цель и назначение произведений о взаимоотношениях человека и животных </w:t>
      </w:r>
      <w:proofErr w:type="gramStart"/>
      <w:r w:rsidRPr="005163FF">
        <w:rPr>
          <w:rFonts w:ascii="Times New Roman" w:eastAsia="Times New Roman" w:hAnsi="Times New Roman" w:cs="Times New Roman"/>
          <w:color w:val="000000"/>
          <w:sz w:val="24"/>
        </w:rPr>
        <w:t>—в</w:t>
      </w:r>
      <w:proofErr w:type="gramEnd"/>
      <w:r w:rsidRPr="005163FF">
        <w:rPr>
          <w:rFonts w:ascii="Times New Roman" w:eastAsia="Times New Roman" w:hAnsi="Times New Roman" w:cs="Times New Roman"/>
          <w:color w:val="000000"/>
          <w:sz w:val="24"/>
        </w:rPr>
        <w:t xml:space="preserve">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поступки, речь, взаимоотношения с другими героями произведения. Авторское отношение к герою. Осознание </w:t>
      </w:r>
      <w:r w:rsidRPr="005163FF">
        <w:rPr>
          <w:rFonts w:ascii="Cambria" w:eastAsia="MS Mincho" w:hAnsi="Cambria" w:cs="Times New Roman"/>
        </w:rPr>
        <w:tab/>
      </w:r>
      <w:r w:rsidRPr="005163FF">
        <w:rPr>
          <w:rFonts w:ascii="Times New Roman" w:eastAsia="Times New Roman" w:hAnsi="Times New Roman" w:cs="Times New Roman"/>
          <w:color w:val="000000"/>
          <w:sz w:val="24"/>
        </w:rPr>
        <w:t>нравственно-этических понятий: любовь и забота о животных.</w:t>
      </w:r>
    </w:p>
    <w:p w:rsidR="005163FF" w:rsidRPr="005163FF" w:rsidRDefault="005163FF" w:rsidP="005163FF">
      <w:pPr>
        <w:tabs>
          <w:tab w:val="left" w:pos="180"/>
        </w:tabs>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i/>
          <w:color w:val="000000"/>
          <w:sz w:val="24"/>
        </w:rPr>
        <w:t>Произведения о маме.</w:t>
      </w:r>
      <w:r w:rsidRPr="005163FF">
        <w:rPr>
          <w:rFonts w:ascii="Times New Roman" w:eastAsia="Times New Roman" w:hAnsi="Times New Roman" w:cs="Times New Roman"/>
          <w:color w:val="000000"/>
          <w:sz w:val="24"/>
        </w:rPr>
        <w:t xml:space="preserve"> Восприятие и самостоятельное чтение </w:t>
      </w:r>
      <w:proofErr w:type="spellStart"/>
      <w:r w:rsidRPr="005163FF">
        <w:rPr>
          <w:rFonts w:ascii="Times New Roman" w:eastAsia="Times New Roman" w:hAnsi="Times New Roman" w:cs="Times New Roman"/>
          <w:color w:val="000000"/>
          <w:sz w:val="24"/>
        </w:rPr>
        <w:t>разножанровых</w:t>
      </w:r>
      <w:proofErr w:type="spellEnd"/>
      <w:r w:rsidRPr="005163FF">
        <w:rPr>
          <w:rFonts w:ascii="Times New Roman" w:eastAsia="Times New Roman" w:hAnsi="Times New Roman" w:cs="Times New Roman"/>
          <w:color w:val="000000"/>
          <w:sz w:val="24"/>
        </w:rPr>
        <w:t xml:space="preserve"> произведений о маме (не менее одного автора по выбору, на примере доступных произведений Е. А. Благининой, </w:t>
      </w:r>
      <w:proofErr w:type="spellStart"/>
      <w:r w:rsidRPr="005163FF">
        <w:rPr>
          <w:rFonts w:ascii="Times New Roman" w:eastAsia="Times New Roman" w:hAnsi="Times New Roman" w:cs="Times New Roman"/>
          <w:color w:val="000000"/>
          <w:sz w:val="24"/>
        </w:rPr>
        <w:t>А.Л.Барто</w:t>
      </w:r>
      <w:proofErr w:type="spellEnd"/>
      <w:r w:rsidRPr="005163FF">
        <w:rPr>
          <w:rFonts w:ascii="Times New Roman" w:eastAsia="Times New Roman" w:hAnsi="Times New Roman" w:cs="Times New Roman"/>
          <w:color w:val="000000"/>
          <w:sz w:val="24"/>
        </w:rPr>
        <w:t xml:space="preserve">, Н. Н. </w:t>
      </w:r>
      <w:proofErr w:type="spellStart"/>
      <w:r w:rsidRPr="005163FF">
        <w:rPr>
          <w:rFonts w:ascii="Times New Roman" w:eastAsia="Times New Roman" w:hAnsi="Times New Roman" w:cs="Times New Roman"/>
          <w:color w:val="000000"/>
          <w:sz w:val="24"/>
        </w:rPr>
        <w:t>Бромлей</w:t>
      </w:r>
      <w:proofErr w:type="spellEnd"/>
      <w:r w:rsidRPr="005163FF">
        <w:rPr>
          <w:rFonts w:ascii="Times New Roman" w:eastAsia="Times New Roman" w:hAnsi="Times New Roman" w:cs="Times New Roman"/>
          <w:color w:val="000000"/>
          <w:sz w:val="24"/>
        </w:rPr>
        <w:t xml:space="preserve">, А. В. Митяева, В. Д. </w:t>
      </w:r>
      <w:proofErr w:type="spellStart"/>
      <w:r w:rsidRPr="005163FF">
        <w:rPr>
          <w:rFonts w:ascii="Times New Roman" w:eastAsia="Times New Roman" w:hAnsi="Times New Roman" w:cs="Times New Roman"/>
          <w:color w:val="000000"/>
          <w:sz w:val="24"/>
        </w:rPr>
        <w:t>Берестова</w:t>
      </w:r>
      <w:proofErr w:type="spellEnd"/>
      <w:r w:rsidRPr="005163FF">
        <w:rPr>
          <w:rFonts w:ascii="Times New Roman" w:eastAsia="Times New Roman" w:hAnsi="Times New Roman" w:cs="Times New Roman"/>
          <w:color w:val="000000"/>
          <w:sz w:val="24"/>
        </w:rPr>
        <w:t xml:space="preserve">, Э. Э. </w:t>
      </w:r>
      <w:proofErr w:type="spellStart"/>
      <w:r w:rsidRPr="005163FF">
        <w:rPr>
          <w:rFonts w:ascii="Times New Roman" w:eastAsia="Times New Roman" w:hAnsi="Times New Roman" w:cs="Times New Roman"/>
          <w:color w:val="000000"/>
          <w:sz w:val="24"/>
        </w:rPr>
        <w:t>Мошковской</w:t>
      </w:r>
      <w:proofErr w:type="spellEnd"/>
      <w:r w:rsidRPr="005163FF">
        <w:rPr>
          <w:rFonts w:ascii="Times New Roman" w:eastAsia="Times New Roman" w:hAnsi="Times New Roman" w:cs="Times New Roman"/>
          <w:color w:val="000000"/>
          <w:sz w:val="24"/>
        </w:rPr>
        <w:t xml:space="preserve">, Г. П. </w:t>
      </w:r>
      <w:proofErr w:type="spellStart"/>
      <w:r w:rsidRPr="005163FF">
        <w:rPr>
          <w:rFonts w:ascii="Times New Roman" w:eastAsia="Times New Roman" w:hAnsi="Times New Roman" w:cs="Times New Roman"/>
          <w:color w:val="000000"/>
          <w:sz w:val="24"/>
        </w:rPr>
        <w:t>Виеру</w:t>
      </w:r>
      <w:proofErr w:type="spellEnd"/>
      <w:r w:rsidRPr="005163FF">
        <w:rPr>
          <w:rFonts w:ascii="Times New Roman" w:eastAsia="Times New Roman" w:hAnsi="Times New Roman" w:cs="Times New Roman"/>
          <w:color w:val="000000"/>
          <w:sz w:val="24"/>
        </w:rPr>
        <w:t xml:space="preserve">, Р. С. </w:t>
      </w:r>
      <w:proofErr w:type="spellStart"/>
      <w:r w:rsidRPr="005163FF">
        <w:rPr>
          <w:rFonts w:ascii="Times New Roman" w:eastAsia="Times New Roman" w:hAnsi="Times New Roman" w:cs="Times New Roman"/>
          <w:color w:val="000000"/>
          <w:sz w:val="24"/>
        </w:rPr>
        <w:t>Сефа</w:t>
      </w:r>
      <w:proofErr w:type="spellEnd"/>
      <w:r w:rsidRPr="005163FF">
        <w:rPr>
          <w:rFonts w:ascii="Times New Roman" w:eastAsia="Times New Roman" w:hAnsi="Times New Roman" w:cs="Times New Roman"/>
          <w:color w:val="000000"/>
          <w:sz w:val="24"/>
        </w:rPr>
        <w:t xml:space="preserve"> и др.).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5163FF">
        <w:rPr>
          <w:rFonts w:ascii="Times New Roman" w:eastAsia="Times New Roman" w:hAnsi="Times New Roman" w:cs="Times New Roman"/>
          <w:color w:val="000000"/>
          <w:sz w:val="24"/>
        </w:rPr>
        <w:t>близким</w:t>
      </w:r>
      <w:proofErr w:type="gramEnd"/>
      <w:r w:rsidRPr="005163FF">
        <w:rPr>
          <w:rFonts w:ascii="Times New Roman" w:eastAsia="Times New Roman" w:hAnsi="Times New Roman" w:cs="Times New Roman"/>
          <w:color w:val="000000"/>
          <w:sz w:val="24"/>
        </w:rPr>
        <w:t>), проявление любви и заботы о родных людях.</w:t>
      </w:r>
    </w:p>
    <w:p w:rsidR="005163FF" w:rsidRPr="005163FF" w:rsidRDefault="005163FF" w:rsidP="005163FF">
      <w:pPr>
        <w:autoSpaceDE w:val="0"/>
        <w:autoSpaceDN w:val="0"/>
        <w:spacing w:after="0" w:line="240" w:lineRule="auto"/>
        <w:ind w:firstLine="709"/>
        <w:jc w:val="both"/>
        <w:rPr>
          <w:rFonts w:ascii="Times New Roman" w:eastAsia="Times New Roman" w:hAnsi="Times New Roman" w:cs="Times New Roman"/>
          <w:color w:val="000000"/>
          <w:sz w:val="24"/>
        </w:rPr>
      </w:pPr>
      <w:r w:rsidRPr="005163FF">
        <w:rPr>
          <w:rFonts w:ascii="Times New Roman" w:eastAsia="Times New Roman" w:hAnsi="Times New Roman" w:cs="Times New Roman"/>
          <w:i/>
          <w:color w:val="000000"/>
          <w:sz w:val="24"/>
        </w:rPr>
        <w:lastRenderedPageBreak/>
        <w:t xml:space="preserve">Фольклорные и авторские произведения о чудесах и фантазии (не менее трёх произведений). </w:t>
      </w:r>
      <w:r w:rsidRPr="005163FF">
        <w:rPr>
          <w:rFonts w:ascii="Times New Roman" w:eastAsia="Times New Roman" w:hAnsi="Times New Roman" w:cs="Times New Roman"/>
          <w:color w:val="000000"/>
          <w:sz w:val="24"/>
        </w:rPr>
        <w:t xml:space="preserve">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5163FF">
        <w:rPr>
          <w:rFonts w:ascii="Times New Roman" w:eastAsia="Times New Roman" w:hAnsi="Times New Roman" w:cs="Times New Roman"/>
          <w:color w:val="000000"/>
          <w:sz w:val="24"/>
        </w:rPr>
        <w:t>необычными</w:t>
      </w:r>
      <w:proofErr w:type="gramEnd"/>
      <w:r w:rsidRPr="005163FF">
        <w:rPr>
          <w:rFonts w:ascii="Times New Roman" w:eastAsia="Times New Roman" w:hAnsi="Times New Roman" w:cs="Times New Roman"/>
          <w:color w:val="000000"/>
          <w:sz w:val="24"/>
        </w:rPr>
        <w:t xml:space="preserve">, сказочными, фантастическими. </w:t>
      </w:r>
    </w:p>
    <w:p w:rsidR="005163FF" w:rsidRPr="005163FF" w:rsidRDefault="005163FF" w:rsidP="005163FF">
      <w:pPr>
        <w:autoSpaceDE w:val="0"/>
        <w:autoSpaceDN w:val="0"/>
        <w:spacing w:after="0" w:line="240" w:lineRule="auto"/>
        <w:ind w:firstLine="709"/>
        <w:jc w:val="both"/>
        <w:rPr>
          <w:rFonts w:ascii="Cambria" w:eastAsia="MS Mincho" w:hAnsi="Cambria" w:cs="Times New Roman"/>
        </w:rPr>
      </w:pPr>
      <w:r w:rsidRPr="005163FF">
        <w:rPr>
          <w:rFonts w:ascii="Times New Roman" w:eastAsia="Times New Roman" w:hAnsi="Times New Roman" w:cs="Times New Roman"/>
          <w:i/>
          <w:color w:val="000000"/>
          <w:sz w:val="24"/>
        </w:rPr>
        <w:t>Библиографическая культура</w:t>
      </w:r>
      <w:r w:rsidRPr="005163FF">
        <w:rPr>
          <w:rFonts w:ascii="Times New Roman" w:eastAsia="Times New Roman" w:hAnsi="Times New Roman" w:cs="Times New Roman"/>
          <w:color w:val="000000"/>
          <w:sz w:val="24"/>
        </w:rPr>
        <w:t xml:space="preserve"> (работа с детской книгой). Представление о том, что книга </w:t>
      </w:r>
      <w:proofErr w:type="gramStart"/>
      <w:r w:rsidRPr="005163FF">
        <w:rPr>
          <w:rFonts w:ascii="Times New Roman" w:eastAsia="Times New Roman" w:hAnsi="Times New Roman" w:cs="Times New Roman"/>
          <w:color w:val="000000"/>
          <w:sz w:val="24"/>
        </w:rPr>
        <w:t>—и</w:t>
      </w:r>
      <w:proofErr w:type="gramEnd"/>
      <w:r w:rsidRPr="005163FF">
        <w:rPr>
          <w:rFonts w:ascii="Times New Roman" w:eastAsia="Times New Roman" w:hAnsi="Times New Roman" w:cs="Times New Roman"/>
          <w:color w:val="000000"/>
          <w:sz w:val="24"/>
        </w:rPr>
        <w:t>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5163FF" w:rsidRDefault="005163FF"/>
    <w:p w:rsidR="005163FF" w:rsidRDefault="005163FF" w:rsidP="005163FF">
      <w:pPr>
        <w:tabs>
          <w:tab w:val="left" w:pos="180"/>
        </w:tabs>
        <w:autoSpaceDE w:val="0"/>
        <w:autoSpaceDN w:val="0"/>
        <w:spacing w:after="0" w:line="240" w:lineRule="auto"/>
        <w:ind w:firstLine="709"/>
        <w:jc w:val="center"/>
        <w:rPr>
          <w:rFonts w:ascii="Times New Roman" w:eastAsia="Times New Roman" w:hAnsi="Times New Roman" w:cs="Times New Roman"/>
          <w:b/>
          <w:sz w:val="28"/>
          <w:szCs w:val="28"/>
          <w:lang w:eastAsia="ru-RU"/>
        </w:rPr>
      </w:pPr>
      <w:r w:rsidRPr="00CA7F54">
        <w:rPr>
          <w:rFonts w:ascii="Times New Roman" w:eastAsia="Times New Roman" w:hAnsi="Times New Roman" w:cs="Times New Roman"/>
          <w:b/>
          <w:sz w:val="28"/>
          <w:szCs w:val="28"/>
          <w:lang w:eastAsia="ru-RU"/>
        </w:rPr>
        <w:t>ПЛАНИРУЕМЫЕ РЕЗУЛЬТАТЫ</w:t>
      </w:r>
      <w:r>
        <w:rPr>
          <w:rFonts w:ascii="Times New Roman" w:eastAsia="Times New Roman" w:hAnsi="Times New Roman" w:cs="Times New Roman"/>
          <w:b/>
          <w:sz w:val="28"/>
          <w:szCs w:val="28"/>
          <w:lang w:eastAsia="ru-RU"/>
        </w:rPr>
        <w:t xml:space="preserve"> </w:t>
      </w:r>
      <w:r w:rsidRPr="00CA7F54">
        <w:rPr>
          <w:rFonts w:ascii="Times New Roman" w:eastAsia="Times New Roman" w:hAnsi="Times New Roman" w:cs="Times New Roman"/>
          <w:b/>
          <w:sz w:val="28"/>
          <w:szCs w:val="28"/>
          <w:lang w:eastAsia="ru-RU"/>
        </w:rPr>
        <w:t xml:space="preserve">ОСВОЕНИЯ </w:t>
      </w:r>
      <w:proofErr w:type="gramStart"/>
      <w:r w:rsidRPr="00CA7F54">
        <w:rPr>
          <w:rFonts w:ascii="Times New Roman" w:eastAsia="Times New Roman" w:hAnsi="Times New Roman" w:cs="Times New Roman"/>
          <w:b/>
          <w:sz w:val="28"/>
          <w:szCs w:val="28"/>
          <w:lang w:eastAsia="ru-RU"/>
        </w:rPr>
        <w:t>ОБУЧАЮЩИМИСЯ</w:t>
      </w:r>
      <w:proofErr w:type="gramEnd"/>
      <w:r w:rsidRPr="00CA7F54">
        <w:rPr>
          <w:rFonts w:ascii="Times New Roman" w:eastAsia="Times New Roman" w:hAnsi="Times New Roman" w:cs="Times New Roman"/>
          <w:b/>
          <w:sz w:val="28"/>
          <w:szCs w:val="28"/>
          <w:lang w:eastAsia="ru-RU"/>
        </w:rPr>
        <w:t xml:space="preserve"> ПРОГРАММЫ</w:t>
      </w:r>
      <w:r>
        <w:rPr>
          <w:rFonts w:ascii="Times New Roman" w:eastAsia="Times New Roman" w:hAnsi="Times New Roman" w:cs="Times New Roman"/>
          <w:b/>
          <w:sz w:val="28"/>
          <w:szCs w:val="28"/>
          <w:lang w:eastAsia="ru-RU"/>
        </w:rPr>
        <w:t xml:space="preserve"> «ЛИТЕРАТУРНОЕ ЧТЕНИЕ»</w:t>
      </w:r>
    </w:p>
    <w:p w:rsidR="005163FF" w:rsidRDefault="005163FF" w:rsidP="005163FF">
      <w:pPr>
        <w:tabs>
          <w:tab w:val="left" w:pos="180"/>
        </w:tabs>
        <w:autoSpaceDE w:val="0"/>
        <w:autoSpaceDN w:val="0"/>
        <w:spacing w:after="0" w:line="240" w:lineRule="auto"/>
        <w:ind w:firstLine="709"/>
        <w:jc w:val="both"/>
        <w:rPr>
          <w:rFonts w:ascii="Times New Roman" w:eastAsia="Times New Roman" w:hAnsi="Times New Roman" w:cs="Times New Roman"/>
          <w:b/>
          <w:sz w:val="28"/>
          <w:szCs w:val="28"/>
          <w:lang w:eastAsia="ru-RU"/>
        </w:rPr>
      </w:pPr>
    </w:p>
    <w:p w:rsidR="005163FF" w:rsidRPr="005163FF" w:rsidRDefault="005163FF" w:rsidP="005163FF">
      <w:pPr>
        <w:tabs>
          <w:tab w:val="left" w:pos="180"/>
        </w:tabs>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xml:space="preserve">Изучение литературного чтения в 1 классе направлено на достижение </w:t>
      </w:r>
      <w:proofErr w:type="gramStart"/>
      <w:r w:rsidRPr="005163FF">
        <w:rPr>
          <w:rFonts w:ascii="Times New Roman" w:eastAsia="Times New Roman" w:hAnsi="Times New Roman" w:cs="Times New Roman"/>
          <w:color w:val="000000"/>
          <w:sz w:val="24"/>
          <w:szCs w:val="24"/>
        </w:rPr>
        <w:t>обучающимися</w:t>
      </w:r>
      <w:proofErr w:type="gramEnd"/>
      <w:r w:rsidRPr="005163FF">
        <w:rPr>
          <w:rFonts w:ascii="Times New Roman" w:eastAsia="Times New Roman" w:hAnsi="Times New Roman" w:cs="Times New Roman"/>
          <w:color w:val="000000"/>
          <w:sz w:val="24"/>
          <w:szCs w:val="24"/>
        </w:rPr>
        <w:t xml:space="preserve"> личностных, </w:t>
      </w:r>
      <w:proofErr w:type="spellStart"/>
      <w:r w:rsidRPr="005163FF">
        <w:rPr>
          <w:rFonts w:ascii="Times New Roman" w:eastAsia="Times New Roman" w:hAnsi="Times New Roman" w:cs="Times New Roman"/>
          <w:color w:val="000000"/>
          <w:sz w:val="24"/>
          <w:szCs w:val="24"/>
        </w:rPr>
        <w:t>метапредметных</w:t>
      </w:r>
      <w:proofErr w:type="spellEnd"/>
      <w:r w:rsidRPr="005163FF">
        <w:rPr>
          <w:rFonts w:ascii="Times New Roman" w:eastAsia="Times New Roman" w:hAnsi="Times New Roman" w:cs="Times New Roman"/>
          <w:color w:val="000000"/>
          <w:sz w:val="24"/>
          <w:szCs w:val="24"/>
        </w:rPr>
        <w:t xml:space="preserve"> и предметных результатов освоения учебного предмета.</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b/>
          <w:color w:val="000000"/>
          <w:sz w:val="24"/>
          <w:szCs w:val="24"/>
        </w:rPr>
        <w:t>ЛИЧНОСТНЫЕ РЕЗУЛЬТАТЫ</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w:t>
      </w:r>
      <w:proofErr w:type="spellStart"/>
      <w:r w:rsidRPr="005163FF">
        <w:rPr>
          <w:rFonts w:ascii="Times New Roman" w:eastAsia="Times New Roman" w:hAnsi="Times New Roman" w:cs="Times New Roman"/>
          <w:color w:val="000000"/>
          <w:sz w:val="24"/>
          <w:szCs w:val="24"/>
        </w:rPr>
        <w:t>чтение</w:t>
      </w:r>
      <w:proofErr w:type="gramStart"/>
      <w:r w:rsidRPr="005163FF">
        <w:rPr>
          <w:rFonts w:ascii="Times New Roman" w:eastAsia="Times New Roman" w:hAnsi="Times New Roman" w:cs="Times New Roman"/>
          <w:color w:val="000000"/>
          <w:sz w:val="24"/>
          <w:szCs w:val="24"/>
        </w:rPr>
        <w:t>»о</w:t>
      </w:r>
      <w:proofErr w:type="gramEnd"/>
      <w:r w:rsidRPr="005163FF">
        <w:rPr>
          <w:rFonts w:ascii="Times New Roman" w:eastAsia="Times New Roman" w:hAnsi="Times New Roman" w:cs="Times New Roman"/>
          <w:color w:val="000000"/>
          <w:sz w:val="24"/>
          <w:szCs w:val="24"/>
        </w:rPr>
        <w:t>тражают</w:t>
      </w:r>
      <w:proofErr w:type="spellEnd"/>
      <w:r w:rsidRPr="005163FF">
        <w:rPr>
          <w:rFonts w:ascii="Times New Roman" w:eastAsia="Times New Roman" w:hAnsi="Times New Roman" w:cs="Times New Roman"/>
          <w:color w:val="000000"/>
          <w:sz w:val="24"/>
          <w:szCs w:val="24"/>
        </w:rPr>
        <w:t xml:space="preserve">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b/>
          <w:color w:val="000000"/>
          <w:sz w:val="24"/>
          <w:szCs w:val="24"/>
        </w:rPr>
        <w:t>Гражданско-патриотическое воспитание:</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b/>
          <w:color w:val="000000"/>
          <w:sz w:val="24"/>
          <w:szCs w:val="24"/>
        </w:rPr>
        <w:t>Духовно-нравственное воспитание:</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осознание этических понятий, оценка поведения и поступков персонажей художественных произведений в ситуации нравственного выбора;</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xml:space="preserve">—  неприятие любых форм поведения, направленных на причинение физического и морального вреда другим людям </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b/>
          <w:color w:val="000000"/>
          <w:sz w:val="24"/>
          <w:szCs w:val="24"/>
        </w:rPr>
        <w:t>Эстетическое воспитание:</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xml:space="preserve">—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w:t>
      </w:r>
      <w:r w:rsidRPr="005163FF">
        <w:rPr>
          <w:rFonts w:ascii="Times New Roman" w:eastAsia="Times New Roman" w:hAnsi="Times New Roman" w:cs="Times New Roman"/>
          <w:color w:val="000000"/>
          <w:sz w:val="24"/>
          <w:szCs w:val="24"/>
        </w:rPr>
        <w:lastRenderedPageBreak/>
        <w:t>творчеству своего и других народов, готовность выражать своё отношение в разных видах художественной деятельности;</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приобретение  эстетического  опыта  слушания,  чтения и эмоционально-эстетической оценки произведений фольклора и художественной литературы;</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понимание образного языка художественных произведений, выразительных средств, создающих художественный образ.</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b/>
          <w:color w:val="000000"/>
          <w:sz w:val="24"/>
          <w:szCs w:val="24"/>
        </w:rPr>
        <w:t>Физическое воспитание, формирование культуры здоровья эмоционального благополучия:</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соблюдение правил  здорового  и  безопасного  (для  себя и других людей) образа жизни в окружающей среде (в том числе информационной);</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бережное отношение к физическому и психическому здоровью.</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b/>
          <w:color w:val="000000"/>
          <w:sz w:val="24"/>
          <w:szCs w:val="24"/>
        </w:rPr>
        <w:t>Трудовое воспитание:</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b/>
          <w:color w:val="000000"/>
          <w:sz w:val="24"/>
          <w:szCs w:val="24"/>
        </w:rPr>
        <w:t>Экологическое воспитание:</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бережное отношение к природе, осознание проблем взаимоотношений человека и животных, отражённых в литературных произведениях;</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неприятие действий, приносящих ей вред.</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b/>
          <w:color w:val="000000"/>
          <w:sz w:val="24"/>
          <w:szCs w:val="24"/>
        </w:rPr>
        <w:t>Ценности научного познания:</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овладение смысловым чтением для решения различного уровня учебных и жизненных задач;</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b/>
          <w:color w:val="000000"/>
          <w:sz w:val="24"/>
          <w:szCs w:val="24"/>
        </w:rPr>
        <w:t>МЕТАПРЕДМЕТНЫЕ РЕЗУЛЬТАТЫ</w:t>
      </w:r>
    </w:p>
    <w:p w:rsidR="005163FF" w:rsidRPr="005163FF" w:rsidRDefault="005163FF" w:rsidP="005163FF">
      <w:pPr>
        <w:tabs>
          <w:tab w:val="left" w:pos="180"/>
        </w:tabs>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xml:space="preserve">В результате изучения предмета «Литературное чтение» в начальной школе у </w:t>
      </w:r>
      <w:proofErr w:type="gramStart"/>
      <w:r w:rsidRPr="005163FF">
        <w:rPr>
          <w:rFonts w:ascii="Times New Roman" w:eastAsia="Times New Roman" w:hAnsi="Times New Roman" w:cs="Times New Roman"/>
          <w:color w:val="000000"/>
          <w:sz w:val="24"/>
          <w:szCs w:val="24"/>
        </w:rPr>
        <w:t>обучающихся</w:t>
      </w:r>
      <w:proofErr w:type="gramEnd"/>
      <w:r w:rsidRPr="005163FF">
        <w:rPr>
          <w:rFonts w:ascii="Times New Roman" w:eastAsia="Times New Roman" w:hAnsi="Times New Roman" w:cs="Times New Roman"/>
          <w:color w:val="000000"/>
          <w:sz w:val="24"/>
          <w:szCs w:val="24"/>
        </w:rPr>
        <w:t xml:space="preserve"> будут сформированы познавательные универсальные учебные действия:</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i/>
          <w:color w:val="000000"/>
          <w:sz w:val="24"/>
          <w:szCs w:val="24"/>
        </w:rPr>
        <w:t>базовые логические действия:</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объединять произведения по жанру, авторской принадлежности;</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определять существенный признак для классификации, классифицировать произведения по темам, жанрам и видам;</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выявлять недостаток информации для решения учебной (практической) задачи на основе предложенного алгоритма;</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proofErr w:type="gramStart"/>
      <w:r w:rsidRPr="005163FF">
        <w:rPr>
          <w:rFonts w:ascii="Times New Roman" w:eastAsia="Times New Roman" w:hAnsi="Times New Roman" w:cs="Times New Roman"/>
          <w:color w:val="000000"/>
          <w:sz w:val="24"/>
          <w:szCs w:val="24"/>
        </w:rPr>
        <w:t xml:space="preserve">—  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 </w:t>
      </w:r>
      <w:r w:rsidRPr="005163FF">
        <w:rPr>
          <w:rFonts w:ascii="Times New Roman" w:eastAsia="MS Mincho" w:hAnsi="Times New Roman" w:cs="Times New Roman"/>
          <w:sz w:val="24"/>
          <w:szCs w:val="24"/>
        </w:rPr>
        <w:br/>
      </w:r>
      <w:r w:rsidRPr="005163FF">
        <w:rPr>
          <w:rFonts w:ascii="Times New Roman" w:eastAsia="Times New Roman" w:hAnsi="Times New Roman" w:cs="Times New Roman"/>
          <w:i/>
          <w:color w:val="000000"/>
          <w:sz w:val="24"/>
          <w:szCs w:val="24"/>
        </w:rPr>
        <w:t xml:space="preserve">           базовые исследовательские действия:</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xml:space="preserve">—  определять разрыв между реальным и желательным состоянием объекта (ситуации) на основе </w:t>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предложенных учителем вопросов;</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формулировать с помощью учителя цель, планировать изменения объекта, ситуации;</w:t>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сравнивать несколько вариантов решения задачи, выбирать наиболее подходящий (на основе предложенных критериев);</w:t>
      </w:r>
      <w:proofErr w:type="gramEnd"/>
    </w:p>
    <w:p w:rsidR="005163FF" w:rsidRPr="005163FF" w:rsidRDefault="005163FF" w:rsidP="005163FF">
      <w:pPr>
        <w:tabs>
          <w:tab w:val="left" w:pos="567"/>
        </w:tabs>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lastRenderedPageBreak/>
        <w:t xml:space="preserve">—  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w:t>
      </w:r>
      <w:proofErr w:type="gramStart"/>
      <w:r w:rsidRPr="005163FF">
        <w:rPr>
          <w:rFonts w:ascii="Times New Roman" w:eastAsia="Times New Roman" w:hAnsi="Times New Roman" w:cs="Times New Roman"/>
          <w:color w:val="000000"/>
          <w:sz w:val="24"/>
          <w:szCs w:val="24"/>
        </w:rPr>
        <w:t>—</w:t>
      </w:r>
      <w:r w:rsidRPr="005163FF">
        <w:rPr>
          <w:rFonts w:ascii="Times New Roman" w:eastAsia="MS Mincho" w:hAnsi="Times New Roman" w:cs="Times New Roman"/>
          <w:sz w:val="24"/>
          <w:szCs w:val="24"/>
        </w:rPr>
        <w:t>с</w:t>
      </w:r>
      <w:proofErr w:type="gramEnd"/>
      <w:r w:rsidRPr="005163FF">
        <w:rPr>
          <w:rFonts w:ascii="Times New Roman" w:eastAsia="Times New Roman" w:hAnsi="Times New Roman" w:cs="Times New Roman"/>
          <w:color w:val="000000"/>
          <w:sz w:val="24"/>
          <w:szCs w:val="24"/>
        </w:rPr>
        <w:t>ледствие);</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формулировать выводы и подкреплять их доказательствами на основе результатов  проведённого наблюдения (опыта, классификации, сравнения, исследования);</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xml:space="preserve">—  прогнозировать возможное развитие  процессов,  событий и их последствия в аналогичных или сходных ситуациях; </w:t>
      </w:r>
      <w:r w:rsidRPr="005163FF">
        <w:rPr>
          <w:rFonts w:ascii="Times New Roman" w:eastAsia="MS Mincho" w:hAnsi="Times New Roman" w:cs="Times New Roman"/>
          <w:sz w:val="24"/>
          <w:szCs w:val="24"/>
        </w:rPr>
        <w:br/>
      </w:r>
      <w:r w:rsidRPr="005163FF">
        <w:rPr>
          <w:rFonts w:ascii="Times New Roman" w:eastAsia="Times New Roman" w:hAnsi="Times New Roman" w:cs="Times New Roman"/>
          <w:i/>
          <w:color w:val="000000"/>
          <w:sz w:val="24"/>
          <w:szCs w:val="24"/>
        </w:rPr>
        <w:t xml:space="preserve">     </w:t>
      </w:r>
      <w:r w:rsidRPr="005163FF">
        <w:rPr>
          <w:rFonts w:ascii="Times New Roman" w:eastAsia="Times New Roman" w:hAnsi="Times New Roman" w:cs="Times New Roman"/>
          <w:i/>
          <w:color w:val="000000"/>
          <w:sz w:val="24"/>
          <w:szCs w:val="24"/>
        </w:rPr>
        <w:tab/>
        <w:t xml:space="preserve">  работа с информацией:</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выбирать источник получения информации;</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xml:space="preserve">—  </w:t>
      </w:r>
      <w:proofErr w:type="gramStart"/>
      <w:r w:rsidRPr="005163FF">
        <w:rPr>
          <w:rFonts w:ascii="Times New Roman" w:eastAsia="Times New Roman" w:hAnsi="Times New Roman" w:cs="Times New Roman"/>
          <w:color w:val="000000"/>
          <w:sz w:val="24"/>
          <w:szCs w:val="24"/>
        </w:rPr>
        <w:t>согласно заданному алгоритму находить в предложенном источнике информацию, представленную в явном виде;</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распознавать достоверную и недостоверную информацию самостоятельно или на основании предложенного учителем способа её проверки;</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анализировать и создавать текстовую, видео, графическую, звуковую информацию в соответствии с учебной задачей;</w:t>
      </w:r>
      <w:proofErr w:type="gramEnd"/>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самостоятельно создавать схемы, таблицы для представления информации.</w:t>
      </w:r>
    </w:p>
    <w:p w:rsidR="005163FF" w:rsidRPr="005163FF" w:rsidRDefault="005163FF" w:rsidP="005163FF">
      <w:pPr>
        <w:tabs>
          <w:tab w:val="left" w:pos="180"/>
          <w:tab w:val="left" w:pos="420"/>
        </w:tabs>
        <w:autoSpaceDE w:val="0"/>
        <w:autoSpaceDN w:val="0"/>
        <w:spacing w:after="0" w:line="240" w:lineRule="auto"/>
        <w:ind w:firstLine="709"/>
        <w:jc w:val="both"/>
        <w:rPr>
          <w:rFonts w:ascii="Times New Roman" w:eastAsia="MS Mincho" w:hAnsi="Times New Roman" w:cs="Times New Roman"/>
          <w:sz w:val="24"/>
          <w:szCs w:val="24"/>
        </w:rPr>
      </w:pPr>
      <w:proofErr w:type="gramStart"/>
      <w:r w:rsidRPr="005163FF">
        <w:rPr>
          <w:rFonts w:ascii="Times New Roman" w:eastAsia="Times New Roman" w:hAnsi="Times New Roman" w:cs="Times New Roman"/>
          <w:color w:val="000000"/>
          <w:sz w:val="24"/>
          <w:szCs w:val="24"/>
        </w:rPr>
        <w:t xml:space="preserve">К концу обучения в начальной школе у обучающегося формируются </w:t>
      </w:r>
      <w:r w:rsidRPr="005163FF">
        <w:rPr>
          <w:rFonts w:ascii="Times New Roman" w:eastAsia="Times New Roman" w:hAnsi="Times New Roman" w:cs="Times New Roman"/>
          <w:b/>
          <w:color w:val="000000"/>
          <w:sz w:val="24"/>
          <w:szCs w:val="24"/>
        </w:rPr>
        <w:t xml:space="preserve">коммуникативные </w:t>
      </w:r>
      <w:r w:rsidRPr="005163FF">
        <w:rPr>
          <w:rFonts w:ascii="Times New Roman" w:eastAsia="Times New Roman" w:hAnsi="Times New Roman" w:cs="Times New Roman"/>
          <w:color w:val="000000"/>
          <w:sz w:val="24"/>
          <w:szCs w:val="24"/>
        </w:rPr>
        <w:t xml:space="preserve">универсальные учебные действия: </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i/>
          <w:color w:val="000000"/>
          <w:sz w:val="24"/>
          <w:szCs w:val="24"/>
        </w:rPr>
        <w:t>общение</w:t>
      </w:r>
      <w:r w:rsidRPr="005163FF">
        <w:rPr>
          <w:rFonts w:ascii="Times New Roman" w:eastAsia="Times New Roman" w:hAnsi="Times New Roman" w:cs="Times New Roman"/>
          <w:color w:val="000000"/>
          <w:sz w:val="24"/>
          <w:szCs w:val="24"/>
        </w:rPr>
        <w:t>:</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воспринимать и формулировать суждения, выражать эмоции в соответствии с целями и условиями общения в знакомой среде;</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проявлять уважительное отношение к собеседнику, соблюдать правила ведения диалога и дискуссии;</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признавать возможность существования разных точек зрения;</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корректно и аргументированно высказывать своё мнение;</w:t>
      </w:r>
      <w:proofErr w:type="gramEnd"/>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строить речевое высказывание в соответствии с поставленной задачей;</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создавать устные и письменные тексты (описание, рассуждение, повествование);</w:t>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готовить небольшие публичные выступления;</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color w:val="000000"/>
          <w:sz w:val="24"/>
          <w:szCs w:val="24"/>
        </w:rPr>
        <w:t>—  подбирать иллюстративный материал (рисунки, фото, плакаты) к тексту выступления.</w:t>
      </w:r>
    </w:p>
    <w:p w:rsidR="005163FF" w:rsidRPr="005163FF" w:rsidRDefault="005163FF" w:rsidP="005163FF">
      <w:pPr>
        <w:spacing w:after="0" w:line="240" w:lineRule="auto"/>
        <w:ind w:firstLine="709"/>
        <w:jc w:val="both"/>
        <w:rPr>
          <w:rFonts w:ascii="Times New Roman" w:eastAsia="MS Mincho" w:hAnsi="Times New Roman" w:cs="Times New Roman"/>
          <w:sz w:val="24"/>
          <w:szCs w:val="24"/>
        </w:rPr>
      </w:pPr>
    </w:p>
    <w:p w:rsidR="005163FF" w:rsidRPr="005163FF" w:rsidRDefault="005163FF" w:rsidP="005163FF">
      <w:pPr>
        <w:tabs>
          <w:tab w:val="left" w:pos="180"/>
        </w:tabs>
        <w:autoSpaceDE w:val="0"/>
        <w:autoSpaceDN w:val="0"/>
        <w:spacing w:after="0" w:line="240" w:lineRule="auto"/>
        <w:ind w:firstLine="709"/>
        <w:jc w:val="both"/>
        <w:rPr>
          <w:rFonts w:ascii="Times New Roman" w:eastAsia="MS Mincho" w:hAnsi="Times New Roman" w:cs="Times New Roman"/>
          <w:sz w:val="24"/>
          <w:szCs w:val="24"/>
        </w:rPr>
      </w:pPr>
      <w:proofErr w:type="gramStart"/>
      <w:r w:rsidRPr="005163FF">
        <w:rPr>
          <w:rFonts w:ascii="Times New Roman" w:eastAsia="Times New Roman" w:hAnsi="Times New Roman" w:cs="Times New Roman"/>
          <w:color w:val="000000"/>
          <w:sz w:val="24"/>
          <w:szCs w:val="24"/>
        </w:rPr>
        <w:t xml:space="preserve">К концу обучения в начальной школе у обучающегося формируются </w:t>
      </w:r>
      <w:r w:rsidRPr="005163FF">
        <w:rPr>
          <w:rFonts w:ascii="Times New Roman" w:eastAsia="Times New Roman" w:hAnsi="Times New Roman" w:cs="Times New Roman"/>
          <w:b/>
          <w:color w:val="000000"/>
          <w:sz w:val="24"/>
          <w:szCs w:val="24"/>
        </w:rPr>
        <w:t>регулятивные</w:t>
      </w:r>
      <w:r w:rsidRPr="005163FF">
        <w:rPr>
          <w:rFonts w:ascii="Times New Roman" w:eastAsia="Times New Roman" w:hAnsi="Times New Roman" w:cs="Times New Roman"/>
          <w:color w:val="000000"/>
          <w:sz w:val="24"/>
          <w:szCs w:val="24"/>
        </w:rPr>
        <w:t xml:space="preserve"> универсальные учебные действия: </w:t>
      </w:r>
      <w:r w:rsidRPr="005163FF">
        <w:rPr>
          <w:rFonts w:ascii="Times New Roman" w:eastAsia="MS Mincho" w:hAnsi="Times New Roman" w:cs="Times New Roman"/>
          <w:sz w:val="24"/>
          <w:szCs w:val="24"/>
        </w:rPr>
        <w:br/>
      </w:r>
      <w:r w:rsidRPr="005163FF">
        <w:rPr>
          <w:rFonts w:ascii="Times New Roman" w:eastAsia="MS Mincho" w:hAnsi="Times New Roman" w:cs="Times New Roman"/>
          <w:sz w:val="24"/>
          <w:szCs w:val="24"/>
        </w:rPr>
        <w:tab/>
      </w:r>
      <w:r w:rsidRPr="005163FF">
        <w:rPr>
          <w:rFonts w:ascii="Times New Roman" w:eastAsia="MS Mincho" w:hAnsi="Times New Roman" w:cs="Times New Roman"/>
          <w:sz w:val="24"/>
          <w:szCs w:val="24"/>
        </w:rPr>
        <w:tab/>
      </w:r>
      <w:r w:rsidRPr="005163FF">
        <w:rPr>
          <w:rFonts w:ascii="Times New Roman" w:eastAsia="Times New Roman" w:hAnsi="Times New Roman" w:cs="Times New Roman"/>
          <w:i/>
          <w:color w:val="000000"/>
          <w:sz w:val="24"/>
          <w:szCs w:val="24"/>
        </w:rPr>
        <w:t>самоорганизация</w:t>
      </w:r>
      <w:r w:rsidRPr="005163FF">
        <w:rPr>
          <w:rFonts w:ascii="Times New Roman" w:eastAsia="Times New Roman" w:hAnsi="Times New Roman" w:cs="Times New Roman"/>
          <w:color w:val="000000"/>
          <w:sz w:val="24"/>
          <w:szCs w:val="24"/>
        </w:rPr>
        <w:t>:</w:t>
      </w:r>
      <w:proofErr w:type="gramEnd"/>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планировать действия по решению учебной задачи для получения результата;</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выстраивать последовательность выбранных действий;</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i/>
          <w:color w:val="000000"/>
          <w:sz w:val="24"/>
          <w:szCs w:val="24"/>
        </w:rPr>
        <w:t>самоконтроль</w:t>
      </w:r>
      <w:r w:rsidRPr="005163FF">
        <w:rPr>
          <w:rFonts w:ascii="Times New Roman" w:eastAsia="Times New Roman" w:hAnsi="Times New Roman" w:cs="Times New Roman"/>
          <w:color w:val="000000"/>
          <w:sz w:val="24"/>
          <w:szCs w:val="24"/>
        </w:rPr>
        <w:t>:</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устанавливать причины успеха/неудач учебной деятельности;</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корректировать свои учебные действия для преодоления ошибок.</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b/>
          <w:color w:val="000000"/>
          <w:sz w:val="24"/>
          <w:szCs w:val="24"/>
        </w:rPr>
        <w:t>Совместная деятельность:</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проявлять готовность руководить, выполнять поручения, подчиняться;</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ответственно выполнять свою часть работы;</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оценивать свой вклад в общий результат;</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выполнять совместные проектные задания с опорой на предложенные образцы.</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b/>
          <w:color w:val="000000"/>
          <w:sz w:val="24"/>
          <w:szCs w:val="24"/>
        </w:rPr>
        <w:lastRenderedPageBreak/>
        <w:t>ПРЕДМЕТНЫЕ РЕЗУЛЬТАТЫ</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К концу обучения</w:t>
      </w:r>
      <w:r w:rsidRPr="005163FF">
        <w:rPr>
          <w:rFonts w:ascii="Times New Roman" w:eastAsia="Times New Roman" w:hAnsi="Times New Roman" w:cs="Times New Roman"/>
          <w:b/>
          <w:color w:val="000000"/>
          <w:sz w:val="24"/>
          <w:szCs w:val="24"/>
        </w:rPr>
        <w:t xml:space="preserve"> в первом классе</w:t>
      </w:r>
      <w:r w:rsidRPr="005163FF">
        <w:rPr>
          <w:rFonts w:ascii="Times New Roman" w:eastAsia="Times New Roman" w:hAnsi="Times New Roman" w:cs="Times New Roman"/>
          <w:color w:val="000000"/>
          <w:sz w:val="24"/>
          <w:szCs w:val="24"/>
        </w:rPr>
        <w:t xml:space="preserve"> </w:t>
      </w:r>
      <w:proofErr w:type="gramStart"/>
      <w:r w:rsidRPr="005163FF">
        <w:rPr>
          <w:rFonts w:ascii="Times New Roman" w:eastAsia="Times New Roman" w:hAnsi="Times New Roman" w:cs="Times New Roman"/>
          <w:color w:val="000000"/>
          <w:sz w:val="24"/>
          <w:szCs w:val="24"/>
        </w:rPr>
        <w:t>обучающийся</w:t>
      </w:r>
      <w:proofErr w:type="gramEnd"/>
      <w:r w:rsidRPr="005163FF">
        <w:rPr>
          <w:rFonts w:ascii="Times New Roman" w:eastAsia="Times New Roman" w:hAnsi="Times New Roman" w:cs="Times New Roman"/>
          <w:color w:val="000000"/>
          <w:sz w:val="24"/>
          <w:szCs w:val="24"/>
        </w:rPr>
        <w:t xml:space="preserve"> научится:</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w:t>
      </w:r>
      <w:r>
        <w:rPr>
          <w:rFonts w:ascii="Times New Roman" w:eastAsia="Times New Roman" w:hAnsi="Times New Roman" w:cs="Times New Roman"/>
          <w:color w:val="000000"/>
          <w:sz w:val="24"/>
          <w:szCs w:val="24"/>
        </w:rPr>
        <w:t xml:space="preserve"> </w:t>
      </w:r>
      <w:r w:rsidRPr="005163FF">
        <w:rPr>
          <w:rFonts w:ascii="Times New Roman" w:eastAsia="Times New Roman" w:hAnsi="Times New Roman" w:cs="Times New Roman"/>
          <w:color w:val="000000"/>
          <w:sz w:val="24"/>
          <w:szCs w:val="24"/>
        </w:rPr>
        <w:t>художественных произведениях отражение нравственных ценностей, традиций, быта разных народов;</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различать прозаическую (</w:t>
      </w:r>
      <w:proofErr w:type="spellStart"/>
      <w:r w:rsidRPr="005163FF">
        <w:rPr>
          <w:rFonts w:ascii="Times New Roman" w:eastAsia="Times New Roman" w:hAnsi="Times New Roman" w:cs="Times New Roman"/>
          <w:color w:val="000000"/>
          <w:sz w:val="24"/>
          <w:szCs w:val="24"/>
        </w:rPr>
        <w:t>нестихотворную</w:t>
      </w:r>
      <w:proofErr w:type="spellEnd"/>
      <w:r w:rsidRPr="005163FF">
        <w:rPr>
          <w:rFonts w:ascii="Times New Roman" w:eastAsia="Times New Roman" w:hAnsi="Times New Roman" w:cs="Times New Roman"/>
          <w:color w:val="000000"/>
          <w:sz w:val="24"/>
          <w:szCs w:val="24"/>
        </w:rPr>
        <w:t>) и стихотворную речь;</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xml:space="preserve">—  различать и называть отдельные жанры фольклора (устного народного творчества) и художественной литературы (загадки, пословицы, </w:t>
      </w:r>
      <w:proofErr w:type="spellStart"/>
      <w:r w:rsidRPr="005163FF">
        <w:rPr>
          <w:rFonts w:ascii="Times New Roman" w:eastAsia="Times New Roman" w:hAnsi="Times New Roman" w:cs="Times New Roman"/>
          <w:color w:val="000000"/>
          <w:sz w:val="24"/>
          <w:szCs w:val="24"/>
        </w:rPr>
        <w:t>потешки</w:t>
      </w:r>
      <w:proofErr w:type="spellEnd"/>
      <w:r w:rsidRPr="005163FF">
        <w:rPr>
          <w:rFonts w:ascii="Times New Roman" w:eastAsia="Times New Roman" w:hAnsi="Times New Roman" w:cs="Times New Roman"/>
          <w:color w:val="000000"/>
          <w:sz w:val="24"/>
          <w:szCs w:val="24"/>
        </w:rPr>
        <w:t>, сказки (фольклорные и литературные), рассказы, стихотворения);</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понимать содержание прослушанного/прочитанного произведения: отвечать на вопросы по фактическому содержанию произведения;</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xml:space="preserve">—  владеть элементарными умениями анализа текста прослушанного/прочитанного </w:t>
      </w:r>
      <w:r w:rsidRPr="005163FF">
        <w:rPr>
          <w:rFonts w:ascii="Times New Roman" w:eastAsia="MS Mincho" w:hAnsi="Times New Roman" w:cs="Times New Roman"/>
          <w:sz w:val="24"/>
          <w:szCs w:val="24"/>
        </w:rPr>
        <w:br/>
      </w:r>
      <w:r w:rsidRPr="005163FF">
        <w:rPr>
          <w:rFonts w:ascii="Times New Roman" w:eastAsia="Times New Roman" w:hAnsi="Times New Roman" w:cs="Times New Roman"/>
          <w:color w:val="000000"/>
          <w:sz w:val="24"/>
          <w:szCs w:val="24"/>
        </w:rPr>
        <w:t>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читать по ролям с соблюдением норм произношения, расстановки ударения;</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составлять высказывания по содержанию  произведения (не менее 3 предложений) по заданному алгоритму;</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сочинять небольшие  тексты  по  предложенному  началу и др. (не менее 3 предложений);</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ориентироваться в книге/учебнике по обложке, оглавлению, иллюстрациям;</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xml:space="preserve">—  выбирать книги для самостоятельного чтения по совету взрослого и с учётом </w:t>
      </w:r>
      <w:r w:rsidRPr="005163FF">
        <w:rPr>
          <w:rFonts w:ascii="Times New Roman" w:eastAsia="MS Mincho" w:hAnsi="Times New Roman" w:cs="Times New Roman"/>
          <w:sz w:val="24"/>
          <w:szCs w:val="24"/>
        </w:rPr>
        <w:br/>
      </w:r>
      <w:r w:rsidRPr="005163FF">
        <w:rPr>
          <w:rFonts w:ascii="Times New Roman" w:eastAsia="Times New Roman" w:hAnsi="Times New Roman" w:cs="Times New Roman"/>
          <w:color w:val="000000"/>
          <w:sz w:val="24"/>
          <w:szCs w:val="24"/>
        </w:rPr>
        <w:t>рекомендательного списка, рассказывать о прочитанной книге по предложенному алгоритму;</w:t>
      </w:r>
    </w:p>
    <w:p w:rsidR="005163FF" w:rsidRPr="005163FF" w:rsidRDefault="005163FF" w:rsidP="005163FF">
      <w:pPr>
        <w:autoSpaceDE w:val="0"/>
        <w:autoSpaceDN w:val="0"/>
        <w:spacing w:after="0" w:line="240" w:lineRule="auto"/>
        <w:ind w:firstLine="709"/>
        <w:jc w:val="both"/>
        <w:rPr>
          <w:rFonts w:ascii="Times New Roman" w:eastAsia="MS Mincho" w:hAnsi="Times New Roman" w:cs="Times New Roman"/>
          <w:sz w:val="24"/>
          <w:szCs w:val="24"/>
        </w:rPr>
      </w:pPr>
      <w:r w:rsidRPr="005163FF">
        <w:rPr>
          <w:rFonts w:ascii="Times New Roman" w:eastAsia="Times New Roman" w:hAnsi="Times New Roman" w:cs="Times New Roman"/>
          <w:color w:val="000000"/>
          <w:sz w:val="24"/>
          <w:szCs w:val="24"/>
        </w:rPr>
        <w:t>—  обращаться к справочной литературе для получения дополнительной информации в соответствии с учебной задачей.</w:t>
      </w:r>
    </w:p>
    <w:p w:rsidR="005163FF" w:rsidRDefault="005163FF"/>
    <w:p w:rsidR="005163FF" w:rsidRDefault="005163FF"/>
    <w:p w:rsidR="005163FF" w:rsidRDefault="005163FF"/>
    <w:p w:rsidR="005163FF" w:rsidRDefault="005163FF"/>
    <w:p w:rsidR="005163FF" w:rsidRDefault="005163FF"/>
    <w:p w:rsidR="005163FF" w:rsidRDefault="005163FF" w:rsidP="005163FF">
      <w:pPr>
        <w:spacing w:after="0" w:line="240" w:lineRule="auto"/>
        <w:jc w:val="center"/>
        <w:rPr>
          <w:rFonts w:ascii="Times New Roman" w:eastAsia="Times New Roman" w:hAnsi="Times New Roman" w:cs="Times New Roman"/>
          <w:b/>
          <w:color w:val="000000"/>
          <w:sz w:val="28"/>
          <w:szCs w:val="28"/>
          <w:lang w:eastAsia="ru-RU"/>
        </w:rPr>
      </w:pPr>
      <w:r w:rsidRPr="001D2FC4">
        <w:rPr>
          <w:rFonts w:ascii="Times New Roman" w:eastAsia="Times New Roman" w:hAnsi="Times New Roman" w:cs="Times New Roman"/>
          <w:b/>
          <w:color w:val="000000"/>
          <w:sz w:val="28"/>
          <w:szCs w:val="28"/>
          <w:lang w:eastAsia="ru-RU"/>
        </w:rPr>
        <w:lastRenderedPageBreak/>
        <w:t>ТЕМАТИЧЕСКОЕ ПЛАНИРОВАНИЕ</w:t>
      </w:r>
    </w:p>
    <w:p w:rsidR="005163FF" w:rsidRPr="001D2FC4" w:rsidRDefault="005163FF" w:rsidP="005163FF">
      <w:pPr>
        <w:spacing w:after="0" w:line="240" w:lineRule="auto"/>
        <w:jc w:val="center"/>
        <w:rPr>
          <w:rFonts w:ascii="Times New Roman" w:eastAsia="Times New Roman" w:hAnsi="Times New Roman" w:cs="Times New Roman"/>
          <w:b/>
          <w:color w:val="000000"/>
          <w:sz w:val="28"/>
          <w:szCs w:val="28"/>
          <w:lang w:eastAsia="ru-RU"/>
        </w:rPr>
      </w:pPr>
    </w:p>
    <w:p w:rsidR="005163FF" w:rsidRDefault="005163FF" w:rsidP="005163FF">
      <w:pPr>
        <w:spacing w:after="0" w:line="240" w:lineRule="auto"/>
        <w:jc w:val="center"/>
        <w:rPr>
          <w:rFonts w:ascii="Times New Roman" w:eastAsia="Times New Roman" w:hAnsi="Times New Roman" w:cs="Times New Roman"/>
          <w:b/>
          <w:color w:val="000000"/>
          <w:sz w:val="28"/>
          <w:szCs w:val="28"/>
          <w:lang w:eastAsia="ru-RU"/>
        </w:rPr>
      </w:pPr>
      <w:r w:rsidRPr="001D2FC4">
        <w:rPr>
          <w:rFonts w:ascii="Times New Roman" w:eastAsia="Times New Roman" w:hAnsi="Times New Roman" w:cs="Times New Roman"/>
          <w:b/>
          <w:color w:val="000000"/>
          <w:sz w:val="28"/>
          <w:szCs w:val="28"/>
          <w:lang w:eastAsia="ru-RU"/>
        </w:rPr>
        <w:t>1 КЛАСС</w:t>
      </w:r>
    </w:p>
    <w:p w:rsidR="005163FF" w:rsidRDefault="005163FF"/>
    <w:tbl>
      <w:tblPr>
        <w:tblStyle w:val="a3"/>
        <w:tblW w:w="10031" w:type="dxa"/>
        <w:tblLayout w:type="fixed"/>
        <w:tblLook w:val="04A0" w:firstRow="1" w:lastRow="0" w:firstColumn="1" w:lastColumn="0" w:noHBand="0" w:noVBand="1"/>
      </w:tblPr>
      <w:tblGrid>
        <w:gridCol w:w="1809"/>
        <w:gridCol w:w="1108"/>
        <w:gridCol w:w="4846"/>
        <w:gridCol w:w="2268"/>
      </w:tblGrid>
      <w:tr w:rsidR="00EA48D1" w:rsidRPr="00A81AC7" w:rsidTr="00A81AC7">
        <w:tc>
          <w:tcPr>
            <w:tcW w:w="1809" w:type="dxa"/>
          </w:tcPr>
          <w:p w:rsidR="00EA48D1" w:rsidRPr="00A81AC7" w:rsidRDefault="00EA48D1" w:rsidP="005163FF">
            <w:pPr>
              <w:rPr>
                <w:rFonts w:ascii="Times New Roman" w:hAnsi="Times New Roman" w:cs="Times New Roman"/>
                <w:sz w:val="20"/>
                <w:szCs w:val="20"/>
              </w:rPr>
            </w:pPr>
            <w:r w:rsidRPr="00A81AC7">
              <w:rPr>
                <w:rFonts w:ascii="Times New Roman" w:eastAsia="Times New Roman" w:hAnsi="Times New Roman" w:cs="Times New Roman"/>
                <w:b/>
                <w:sz w:val="20"/>
                <w:szCs w:val="20"/>
              </w:rPr>
              <w:t>Наименование разделов и тем программы</w:t>
            </w:r>
          </w:p>
        </w:tc>
        <w:tc>
          <w:tcPr>
            <w:tcW w:w="1108" w:type="dxa"/>
          </w:tcPr>
          <w:p w:rsidR="00EA48D1" w:rsidRPr="00A81AC7" w:rsidRDefault="00EA48D1" w:rsidP="005163FF">
            <w:pPr>
              <w:rPr>
                <w:rFonts w:ascii="Times New Roman" w:hAnsi="Times New Roman" w:cs="Times New Roman"/>
                <w:sz w:val="20"/>
                <w:szCs w:val="20"/>
              </w:rPr>
            </w:pPr>
            <w:proofErr w:type="spellStart"/>
            <w:r w:rsidRPr="00A81AC7">
              <w:rPr>
                <w:rFonts w:ascii="Times New Roman" w:eastAsia="Times New Roman" w:hAnsi="Times New Roman" w:cs="Times New Roman"/>
                <w:b/>
                <w:sz w:val="20"/>
                <w:szCs w:val="20"/>
                <w:lang w:val="en-US"/>
              </w:rPr>
              <w:t>Количество</w:t>
            </w:r>
            <w:proofErr w:type="spellEnd"/>
            <w:r w:rsidRPr="00A81AC7">
              <w:rPr>
                <w:rFonts w:ascii="Times New Roman" w:eastAsia="Times New Roman" w:hAnsi="Times New Roman" w:cs="Times New Roman"/>
                <w:b/>
                <w:sz w:val="20"/>
                <w:szCs w:val="20"/>
                <w:lang w:val="en-US"/>
              </w:rPr>
              <w:t xml:space="preserve"> </w:t>
            </w:r>
            <w:proofErr w:type="spellStart"/>
            <w:r w:rsidRPr="00A81AC7">
              <w:rPr>
                <w:rFonts w:ascii="Times New Roman" w:eastAsia="Times New Roman" w:hAnsi="Times New Roman" w:cs="Times New Roman"/>
                <w:b/>
                <w:sz w:val="20"/>
                <w:szCs w:val="20"/>
                <w:lang w:val="en-US"/>
              </w:rPr>
              <w:t>часов</w:t>
            </w:r>
            <w:proofErr w:type="spellEnd"/>
          </w:p>
        </w:tc>
        <w:tc>
          <w:tcPr>
            <w:tcW w:w="4846" w:type="dxa"/>
          </w:tcPr>
          <w:p w:rsidR="00EA48D1" w:rsidRPr="00A81AC7" w:rsidRDefault="00EA48D1" w:rsidP="005163FF">
            <w:pPr>
              <w:rPr>
                <w:rFonts w:ascii="Times New Roman" w:hAnsi="Times New Roman" w:cs="Times New Roman"/>
                <w:sz w:val="20"/>
                <w:szCs w:val="20"/>
              </w:rPr>
            </w:pPr>
            <w:proofErr w:type="spellStart"/>
            <w:r w:rsidRPr="00A81AC7">
              <w:rPr>
                <w:rFonts w:ascii="Times New Roman" w:eastAsia="Times New Roman" w:hAnsi="Times New Roman" w:cs="Times New Roman"/>
                <w:b/>
                <w:sz w:val="20"/>
                <w:szCs w:val="20"/>
                <w:lang w:val="en-US"/>
              </w:rPr>
              <w:t>Виды</w:t>
            </w:r>
            <w:proofErr w:type="spellEnd"/>
            <w:r w:rsidRPr="00A81AC7">
              <w:rPr>
                <w:rFonts w:ascii="Times New Roman" w:eastAsia="Times New Roman" w:hAnsi="Times New Roman" w:cs="Times New Roman"/>
                <w:b/>
                <w:sz w:val="20"/>
                <w:szCs w:val="20"/>
                <w:lang w:val="en-US"/>
              </w:rPr>
              <w:t xml:space="preserve"> </w:t>
            </w:r>
            <w:proofErr w:type="spellStart"/>
            <w:r w:rsidRPr="00A81AC7">
              <w:rPr>
                <w:rFonts w:ascii="Times New Roman" w:eastAsia="Times New Roman" w:hAnsi="Times New Roman" w:cs="Times New Roman"/>
                <w:b/>
                <w:sz w:val="20"/>
                <w:szCs w:val="20"/>
                <w:lang w:val="en-US"/>
              </w:rPr>
              <w:t>деятельности</w:t>
            </w:r>
            <w:proofErr w:type="spellEnd"/>
          </w:p>
        </w:tc>
        <w:tc>
          <w:tcPr>
            <w:tcW w:w="2268" w:type="dxa"/>
          </w:tcPr>
          <w:p w:rsidR="00EA48D1" w:rsidRPr="00A81AC7" w:rsidRDefault="00EA48D1" w:rsidP="004A2153">
            <w:pPr>
              <w:autoSpaceDE w:val="0"/>
              <w:autoSpaceDN w:val="0"/>
              <w:rPr>
                <w:rFonts w:ascii="Times New Roman" w:hAnsi="Times New Roman" w:cs="Times New Roman"/>
                <w:sz w:val="20"/>
                <w:szCs w:val="20"/>
              </w:rPr>
            </w:pPr>
            <w:r w:rsidRPr="00A81AC7">
              <w:rPr>
                <w:rFonts w:ascii="Times New Roman" w:eastAsia="Times New Roman" w:hAnsi="Times New Roman" w:cs="Times New Roman"/>
                <w:b/>
                <w:sz w:val="20"/>
                <w:szCs w:val="20"/>
              </w:rPr>
              <w:t>Электронные (цифровые) образовательные ресурсы</w:t>
            </w:r>
          </w:p>
        </w:tc>
      </w:tr>
      <w:tr w:rsidR="00EA48D1" w:rsidRPr="00A81AC7" w:rsidTr="00A81AC7">
        <w:tc>
          <w:tcPr>
            <w:tcW w:w="1809"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ОБУЧЕНИЕ ГРАМОТЕ</w:t>
            </w:r>
          </w:p>
        </w:tc>
        <w:tc>
          <w:tcPr>
            <w:tcW w:w="1108" w:type="dxa"/>
          </w:tcPr>
          <w:p w:rsidR="00EA48D1" w:rsidRPr="00A81AC7" w:rsidRDefault="00EA48D1" w:rsidP="005163FF">
            <w:pPr>
              <w:rPr>
                <w:rFonts w:ascii="Times New Roman" w:hAnsi="Times New Roman" w:cs="Times New Roman"/>
                <w:sz w:val="20"/>
                <w:szCs w:val="20"/>
              </w:rPr>
            </w:pPr>
          </w:p>
        </w:tc>
        <w:tc>
          <w:tcPr>
            <w:tcW w:w="4846" w:type="dxa"/>
          </w:tcPr>
          <w:p w:rsidR="00EA48D1" w:rsidRPr="00A81AC7" w:rsidRDefault="00EA48D1" w:rsidP="005163FF">
            <w:pPr>
              <w:rPr>
                <w:rFonts w:ascii="Times New Roman" w:hAnsi="Times New Roman" w:cs="Times New Roman"/>
                <w:sz w:val="20"/>
                <w:szCs w:val="20"/>
              </w:rPr>
            </w:pPr>
          </w:p>
        </w:tc>
        <w:tc>
          <w:tcPr>
            <w:tcW w:w="2268" w:type="dxa"/>
          </w:tcPr>
          <w:p w:rsidR="00EA48D1" w:rsidRPr="00A81AC7" w:rsidRDefault="00EA48D1" w:rsidP="004A2153">
            <w:pPr>
              <w:rPr>
                <w:rFonts w:ascii="Times New Roman" w:hAnsi="Times New Roman" w:cs="Times New Roman"/>
                <w:sz w:val="20"/>
                <w:szCs w:val="20"/>
              </w:rPr>
            </w:pPr>
          </w:p>
        </w:tc>
      </w:tr>
      <w:tr w:rsidR="00EA48D1" w:rsidRPr="00A81AC7" w:rsidTr="00A81AC7">
        <w:tc>
          <w:tcPr>
            <w:tcW w:w="1809"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Развитие речи</w:t>
            </w:r>
          </w:p>
        </w:tc>
        <w:tc>
          <w:tcPr>
            <w:tcW w:w="1108"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9</w:t>
            </w:r>
          </w:p>
        </w:tc>
        <w:tc>
          <w:tcPr>
            <w:tcW w:w="4846" w:type="dxa"/>
          </w:tcPr>
          <w:p w:rsidR="00EA48D1" w:rsidRPr="00A81AC7" w:rsidRDefault="00EA48D1" w:rsidP="00966B7E">
            <w:pPr>
              <w:autoSpaceDE w:val="0"/>
              <w:autoSpaceDN w:val="0"/>
              <w:rPr>
                <w:rFonts w:ascii="Times New Roman" w:eastAsia="Times New Roman" w:hAnsi="Times New Roman" w:cs="Times New Roman"/>
                <w:sz w:val="20"/>
                <w:szCs w:val="20"/>
              </w:rPr>
            </w:pPr>
            <w:r w:rsidRPr="00A81AC7">
              <w:rPr>
                <w:rFonts w:ascii="Times New Roman" w:eastAsia="Times New Roman" w:hAnsi="Times New Roman" w:cs="Times New Roman"/>
                <w:sz w:val="20"/>
                <w:szCs w:val="20"/>
              </w:rPr>
              <w:t>Работа с серией сюжетных картинок, выстроенных в правильной  последовательности: анализ изображённых событий, обсуждение сюжета, составление устного рассказа с опорой на картинки;</w:t>
            </w:r>
          </w:p>
          <w:p w:rsidR="00EA48D1" w:rsidRPr="00A81AC7" w:rsidRDefault="00EA48D1" w:rsidP="00966B7E">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Работа с серией сюжетных картинок с нарушенной последовательностью, анализ изображённых событий, установление правильной последовательности событий, объяснение ошибки художника, внесение изменений в последовательность картинок, составление устного рассказа по восстановленной серии картинок. Совместная работа по составлению небольших рассказов повествовательного характера (например, рассказ о случаях из школьной жизни и т.</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д.).</w:t>
            </w:r>
          </w:p>
          <w:p w:rsidR="00EA48D1" w:rsidRPr="00A81AC7" w:rsidRDefault="00EA48D1" w:rsidP="00966B7E">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Совместная работа по составлению небольших рассказов описательного характера (например, описание как результат совместных наблюдений, описание модели звукового состава слова и т.</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д.)</w:t>
            </w:r>
            <w:proofErr w:type="gramStart"/>
            <w:r w:rsidRPr="00A81AC7">
              <w:rPr>
                <w:rFonts w:ascii="Times New Roman" w:eastAsia="MS Mincho" w:hAnsi="Times New Roman" w:cs="Times New Roman"/>
                <w:sz w:val="20"/>
                <w:szCs w:val="20"/>
              </w:rPr>
              <w:t>.С</w:t>
            </w:r>
            <w:proofErr w:type="gramEnd"/>
            <w:r w:rsidRPr="00A81AC7">
              <w:rPr>
                <w:rFonts w:ascii="Times New Roman" w:eastAsia="MS Mincho" w:hAnsi="Times New Roman" w:cs="Times New Roman"/>
                <w:sz w:val="20"/>
                <w:szCs w:val="20"/>
              </w:rPr>
              <w:t>амостоятельная работа: составление короткого рассказа по опорным словам. Учебный диалог по результатам совместного составления рассказов, объяснение уместности или неуместности использования тех или иных речевых средств, участие в диалоге, высказывание и обоснование своей точки зрения.</w:t>
            </w:r>
          </w:p>
          <w:p w:rsidR="00EA48D1" w:rsidRPr="00A81AC7" w:rsidRDefault="00EA48D1" w:rsidP="00966B7E">
            <w:pPr>
              <w:rPr>
                <w:rFonts w:ascii="Times New Roman" w:hAnsi="Times New Roman" w:cs="Times New Roman"/>
                <w:sz w:val="20"/>
                <w:szCs w:val="20"/>
              </w:rPr>
            </w:pPr>
            <w:r w:rsidRPr="00A81AC7">
              <w:rPr>
                <w:rFonts w:ascii="Times New Roman" w:eastAsia="MS Mincho" w:hAnsi="Times New Roman" w:cs="Times New Roman"/>
                <w:sz w:val="20"/>
                <w:szCs w:val="20"/>
              </w:rPr>
              <w:t>Слушание текста, понимание текста при его прослушивании</w:t>
            </w:r>
          </w:p>
        </w:tc>
        <w:tc>
          <w:tcPr>
            <w:tcW w:w="2268" w:type="dxa"/>
          </w:tcPr>
          <w:p w:rsidR="00EA48D1" w:rsidRPr="00A81AC7" w:rsidRDefault="00EA48D1" w:rsidP="005163FF">
            <w:pPr>
              <w:rPr>
                <w:rFonts w:ascii="Times New Roman" w:eastAsia="Times New Roman" w:hAnsi="Times New Roman" w:cs="Times New Roman"/>
                <w:sz w:val="20"/>
                <w:szCs w:val="20"/>
              </w:rPr>
            </w:pPr>
            <w:r w:rsidRPr="00A81AC7">
              <w:rPr>
                <w:rFonts w:ascii="Times New Roman" w:eastAsia="Times New Roman" w:hAnsi="Times New Roman" w:cs="Times New Roman"/>
                <w:sz w:val="20"/>
                <w:szCs w:val="20"/>
              </w:rPr>
              <w:t>Электронное приложение к учебнику «Азбука»</w:t>
            </w:r>
          </w:p>
          <w:p w:rsidR="00EA48D1" w:rsidRPr="00A81AC7" w:rsidRDefault="00EA48D1" w:rsidP="00EA48D1">
            <w:pPr>
              <w:autoSpaceDE w:val="0"/>
              <w:autoSpaceDN w:val="0"/>
              <w:rPr>
                <w:rFonts w:ascii="Times New Roman" w:hAnsi="Times New Roman" w:cs="Times New Roman"/>
                <w:sz w:val="20"/>
                <w:szCs w:val="20"/>
              </w:rPr>
            </w:pPr>
            <w:r w:rsidRPr="00A81AC7">
              <w:rPr>
                <w:rFonts w:ascii="Times New Roman" w:eastAsia="Times New Roman" w:hAnsi="Times New Roman" w:cs="Times New Roman"/>
                <w:sz w:val="20"/>
                <w:szCs w:val="20"/>
              </w:rPr>
              <w:t xml:space="preserve">Урок «Здравствуй, школа». Звуки в окружающем мире» (РЭШ) </w:t>
            </w:r>
            <w:hyperlink r:id="rId7" w:history="1">
              <w:r w:rsidRPr="00A81AC7">
                <w:rPr>
                  <w:rStyle w:val="a4"/>
                  <w:rFonts w:ascii="Times New Roman" w:hAnsi="Times New Roman" w:cs="Times New Roman"/>
                  <w:color w:val="auto"/>
                  <w:sz w:val="20"/>
                  <w:szCs w:val="20"/>
                  <w:lang w:val="en-US"/>
                </w:rPr>
                <w:t>https</w:t>
              </w:r>
              <w:r w:rsidRPr="00A81AC7">
                <w:rPr>
                  <w:rStyle w:val="a4"/>
                  <w:rFonts w:ascii="Times New Roman" w:hAnsi="Times New Roman" w:cs="Times New Roman"/>
                  <w:color w:val="auto"/>
                  <w:sz w:val="20"/>
                  <w:szCs w:val="20"/>
                </w:rPr>
                <w:t>://</w:t>
              </w:r>
              <w:proofErr w:type="spellStart"/>
              <w:r w:rsidRPr="00A81AC7">
                <w:rPr>
                  <w:rStyle w:val="a4"/>
                  <w:rFonts w:ascii="Times New Roman" w:hAnsi="Times New Roman" w:cs="Times New Roman"/>
                  <w:color w:val="auto"/>
                  <w:sz w:val="20"/>
                  <w:szCs w:val="20"/>
                  <w:lang w:val="en-US"/>
                </w:rPr>
                <w:t>resh</w:t>
              </w:r>
              <w:proofErr w:type="spellEnd"/>
              <w:r w:rsidRPr="00A81AC7">
                <w:rPr>
                  <w:rStyle w:val="a4"/>
                  <w:rFonts w:ascii="Times New Roman" w:hAnsi="Times New Roman" w:cs="Times New Roman"/>
                  <w:color w:val="auto"/>
                  <w:sz w:val="20"/>
                  <w:szCs w:val="20"/>
                </w:rPr>
                <w:t>.</w:t>
              </w:r>
              <w:proofErr w:type="spellStart"/>
              <w:r w:rsidRPr="00A81AC7">
                <w:rPr>
                  <w:rStyle w:val="a4"/>
                  <w:rFonts w:ascii="Times New Roman" w:hAnsi="Times New Roman" w:cs="Times New Roman"/>
                  <w:color w:val="auto"/>
                  <w:sz w:val="20"/>
                  <w:szCs w:val="20"/>
                  <w:lang w:val="en-US"/>
                </w:rPr>
                <w:t>edu</w:t>
              </w:r>
              <w:proofErr w:type="spellEnd"/>
              <w:r w:rsidRPr="00A81AC7">
                <w:rPr>
                  <w:rStyle w:val="a4"/>
                  <w:rFonts w:ascii="Times New Roman" w:hAnsi="Times New Roman" w:cs="Times New Roman"/>
                  <w:color w:val="auto"/>
                  <w:sz w:val="20"/>
                  <w:szCs w:val="20"/>
                </w:rPr>
                <w:t>.</w:t>
              </w:r>
              <w:proofErr w:type="spellStart"/>
              <w:r w:rsidRPr="00A81AC7">
                <w:rPr>
                  <w:rStyle w:val="a4"/>
                  <w:rFonts w:ascii="Times New Roman" w:hAnsi="Times New Roman" w:cs="Times New Roman"/>
                  <w:color w:val="auto"/>
                  <w:sz w:val="20"/>
                  <w:szCs w:val="20"/>
                  <w:lang w:val="en-US"/>
                </w:rPr>
                <w:t>ru</w:t>
              </w:r>
              <w:proofErr w:type="spellEnd"/>
              <w:r w:rsidRPr="00A81AC7">
                <w:rPr>
                  <w:rStyle w:val="a4"/>
                  <w:rFonts w:ascii="Times New Roman" w:hAnsi="Times New Roman" w:cs="Times New Roman"/>
                  <w:color w:val="auto"/>
                  <w:sz w:val="20"/>
                  <w:szCs w:val="20"/>
                </w:rPr>
                <w:t>/</w:t>
              </w:r>
              <w:r w:rsidRPr="00A81AC7">
                <w:rPr>
                  <w:rStyle w:val="a4"/>
                  <w:rFonts w:ascii="Times New Roman" w:hAnsi="Times New Roman" w:cs="Times New Roman"/>
                  <w:color w:val="auto"/>
                  <w:sz w:val="20"/>
                  <w:szCs w:val="20"/>
                  <w:lang w:val="en-US"/>
                </w:rPr>
                <w:t>subject</w:t>
              </w:r>
              <w:r w:rsidRPr="00A81AC7">
                <w:rPr>
                  <w:rStyle w:val="a4"/>
                  <w:rFonts w:ascii="Times New Roman" w:hAnsi="Times New Roman" w:cs="Times New Roman"/>
                  <w:color w:val="auto"/>
                  <w:sz w:val="20"/>
                  <w:szCs w:val="20"/>
                </w:rPr>
                <w:t>/</w:t>
              </w:r>
              <w:r w:rsidRPr="00A81AC7">
                <w:rPr>
                  <w:rStyle w:val="a4"/>
                  <w:rFonts w:ascii="Times New Roman" w:hAnsi="Times New Roman" w:cs="Times New Roman"/>
                  <w:color w:val="auto"/>
                  <w:sz w:val="20"/>
                  <w:szCs w:val="20"/>
                  <w:lang w:val="en-US"/>
                </w:rPr>
                <w:t>lesson</w:t>
              </w:r>
              <w:r w:rsidRPr="00A81AC7">
                <w:rPr>
                  <w:rStyle w:val="a4"/>
                  <w:rFonts w:ascii="Times New Roman" w:hAnsi="Times New Roman" w:cs="Times New Roman"/>
                  <w:color w:val="auto"/>
                  <w:sz w:val="20"/>
                  <w:szCs w:val="20"/>
                </w:rPr>
                <w:t>/3766/</w:t>
              </w:r>
              <w:r w:rsidRPr="00A81AC7">
                <w:rPr>
                  <w:rStyle w:val="a4"/>
                  <w:rFonts w:ascii="Times New Roman" w:hAnsi="Times New Roman" w:cs="Times New Roman"/>
                  <w:color w:val="auto"/>
                  <w:sz w:val="20"/>
                  <w:szCs w:val="20"/>
                  <w:lang w:val="en-US"/>
                </w:rPr>
                <w:t>start</w:t>
              </w:r>
              <w:r w:rsidRPr="00A81AC7">
                <w:rPr>
                  <w:rStyle w:val="a4"/>
                  <w:rFonts w:ascii="Times New Roman" w:hAnsi="Times New Roman" w:cs="Times New Roman"/>
                  <w:color w:val="auto"/>
                  <w:sz w:val="20"/>
                  <w:szCs w:val="20"/>
                </w:rPr>
                <w:t>/282692/</w:t>
              </w:r>
            </w:hyperlink>
          </w:p>
          <w:p w:rsidR="00EA48D1" w:rsidRPr="00A81AC7" w:rsidRDefault="00EA48D1" w:rsidP="00EA48D1">
            <w:pPr>
              <w:autoSpaceDE w:val="0"/>
              <w:autoSpaceDN w:val="0"/>
              <w:rPr>
                <w:rFonts w:ascii="Times New Roman" w:eastAsia="Times New Roman" w:hAnsi="Times New Roman" w:cs="Times New Roman"/>
                <w:sz w:val="20"/>
                <w:szCs w:val="20"/>
              </w:rPr>
            </w:pPr>
            <w:r w:rsidRPr="00A81AC7">
              <w:rPr>
                <w:rFonts w:ascii="Times New Roman" w:eastAsia="Times New Roman" w:hAnsi="Times New Roman" w:cs="Times New Roman"/>
                <w:sz w:val="20"/>
                <w:szCs w:val="20"/>
              </w:rPr>
              <w:t xml:space="preserve"> </w:t>
            </w:r>
          </w:p>
          <w:p w:rsidR="00EA48D1" w:rsidRPr="00A81AC7" w:rsidRDefault="00EA48D1" w:rsidP="00EA48D1">
            <w:pPr>
              <w:rPr>
                <w:rFonts w:ascii="Times New Roman" w:hAnsi="Times New Roman" w:cs="Times New Roman"/>
                <w:sz w:val="20"/>
                <w:szCs w:val="20"/>
              </w:rPr>
            </w:pPr>
            <w:r w:rsidRPr="00A81AC7">
              <w:rPr>
                <w:rFonts w:ascii="Times New Roman" w:eastAsia="Times New Roman" w:hAnsi="Times New Roman" w:cs="Times New Roman"/>
                <w:sz w:val="20"/>
                <w:szCs w:val="20"/>
              </w:rPr>
              <w:t>Пословицы и поговорки об учебе (</w:t>
            </w:r>
            <w:r w:rsidRPr="00A81AC7">
              <w:rPr>
                <w:rFonts w:ascii="Times New Roman" w:eastAsia="Times New Roman" w:hAnsi="Times New Roman" w:cs="Times New Roman"/>
                <w:sz w:val="20"/>
                <w:szCs w:val="20"/>
                <w:lang w:val="en-US"/>
              </w:rPr>
              <w:t>MAAM</w:t>
            </w:r>
            <w:r w:rsidRPr="00A81AC7">
              <w:rPr>
                <w:rFonts w:ascii="Times New Roman" w:eastAsia="Times New Roman" w:hAnsi="Times New Roman" w:cs="Times New Roman"/>
                <w:sz w:val="20"/>
                <w:szCs w:val="20"/>
              </w:rPr>
              <w:t>.</w:t>
            </w:r>
            <w:proofErr w:type="spellStart"/>
            <w:r w:rsidRPr="00A81AC7">
              <w:rPr>
                <w:rFonts w:ascii="Times New Roman" w:eastAsia="Times New Roman" w:hAnsi="Times New Roman" w:cs="Times New Roman"/>
                <w:sz w:val="20"/>
                <w:szCs w:val="20"/>
              </w:rPr>
              <w:t>ру</w:t>
            </w:r>
            <w:proofErr w:type="spellEnd"/>
            <w:r w:rsidRPr="00A81AC7">
              <w:rPr>
                <w:rFonts w:ascii="Times New Roman" w:eastAsia="Times New Roman" w:hAnsi="Times New Roman" w:cs="Times New Roman"/>
                <w:sz w:val="20"/>
                <w:szCs w:val="20"/>
              </w:rPr>
              <w:t xml:space="preserve">) </w:t>
            </w:r>
            <w:hyperlink r:id="rId8" w:history="1">
              <w:r w:rsidRPr="00A81AC7">
                <w:rPr>
                  <w:rStyle w:val="a4"/>
                  <w:rFonts w:ascii="Times New Roman" w:eastAsia="Times New Roman" w:hAnsi="Times New Roman" w:cs="Times New Roman"/>
                  <w:color w:val="auto"/>
                  <w:sz w:val="20"/>
                  <w:szCs w:val="20"/>
                  <w:lang w:val="en-US"/>
                </w:rPr>
                <w:t>https</w:t>
              </w:r>
              <w:r w:rsidRPr="00A81AC7">
                <w:rPr>
                  <w:rStyle w:val="a4"/>
                  <w:rFonts w:ascii="Times New Roman" w:eastAsia="Times New Roman" w:hAnsi="Times New Roman" w:cs="Times New Roman"/>
                  <w:color w:val="auto"/>
                  <w:sz w:val="20"/>
                  <w:szCs w:val="20"/>
                </w:rPr>
                <w:t>://</w:t>
              </w:r>
              <w:r w:rsidRPr="00A81AC7">
                <w:rPr>
                  <w:rStyle w:val="a4"/>
                  <w:rFonts w:ascii="Times New Roman" w:eastAsia="Times New Roman" w:hAnsi="Times New Roman" w:cs="Times New Roman"/>
                  <w:color w:val="auto"/>
                  <w:sz w:val="20"/>
                  <w:szCs w:val="20"/>
                  <w:lang w:val="en-US"/>
                </w:rPr>
                <w:t>www</w:t>
              </w:r>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maam</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ru</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detskijsad</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kartoteka</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poslovic</w:t>
              </w:r>
              <w:proofErr w:type="spellEnd"/>
              <w:r w:rsidRPr="00A81AC7">
                <w:rPr>
                  <w:rStyle w:val="a4"/>
                  <w:rFonts w:ascii="Times New Roman" w:eastAsia="Times New Roman" w:hAnsi="Times New Roman" w:cs="Times New Roman"/>
                  <w:color w:val="auto"/>
                  <w:sz w:val="20"/>
                  <w:szCs w:val="20"/>
                </w:rPr>
                <w:t>-</w:t>
              </w:r>
              <w:r w:rsidRPr="00A81AC7">
                <w:rPr>
                  <w:rStyle w:val="a4"/>
                  <w:rFonts w:ascii="Times New Roman" w:eastAsia="Times New Roman" w:hAnsi="Times New Roman" w:cs="Times New Roman"/>
                  <w:color w:val="auto"/>
                  <w:sz w:val="20"/>
                  <w:szCs w:val="20"/>
                  <w:lang w:val="en-US"/>
                </w:rPr>
                <w:t>i</w:t>
              </w:r>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pogovorok</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ob</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uchebe</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znanijah</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dlja</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nachalnoi</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shkoly</w:t>
              </w:r>
              <w:proofErr w:type="spellEnd"/>
              <w:r w:rsidRPr="00A81AC7">
                <w:rPr>
                  <w:rStyle w:val="a4"/>
                  <w:rFonts w:ascii="Times New Roman" w:eastAsia="Times New Roman" w:hAnsi="Times New Roman" w:cs="Times New Roman"/>
                  <w:color w:val="auto"/>
                  <w:sz w:val="20"/>
                  <w:szCs w:val="20"/>
                </w:rPr>
                <w:t>.</w:t>
              </w:r>
              <w:r w:rsidRPr="00A81AC7">
                <w:rPr>
                  <w:rStyle w:val="a4"/>
                  <w:rFonts w:ascii="Times New Roman" w:eastAsia="Times New Roman" w:hAnsi="Times New Roman" w:cs="Times New Roman"/>
                  <w:color w:val="auto"/>
                  <w:sz w:val="20"/>
                  <w:szCs w:val="20"/>
                  <w:lang w:val="en-US"/>
                </w:rPr>
                <w:t>html</w:t>
              </w:r>
            </w:hyperlink>
            <w:r w:rsidRPr="00A81AC7">
              <w:rPr>
                <w:rFonts w:ascii="Times New Roman" w:eastAsia="Times New Roman" w:hAnsi="Times New Roman" w:cs="Times New Roman"/>
                <w:sz w:val="20"/>
                <w:szCs w:val="20"/>
              </w:rPr>
              <w:t xml:space="preserve"> </w:t>
            </w:r>
          </w:p>
        </w:tc>
      </w:tr>
      <w:tr w:rsidR="00EA48D1" w:rsidRPr="00A81AC7" w:rsidTr="00A81AC7">
        <w:tc>
          <w:tcPr>
            <w:tcW w:w="1809"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Слово и предложение</w:t>
            </w:r>
          </w:p>
        </w:tc>
        <w:tc>
          <w:tcPr>
            <w:tcW w:w="1108"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12</w:t>
            </w:r>
          </w:p>
        </w:tc>
        <w:tc>
          <w:tcPr>
            <w:tcW w:w="4846" w:type="dxa"/>
          </w:tcPr>
          <w:p w:rsidR="00EA48D1" w:rsidRPr="00A81AC7" w:rsidRDefault="00EA48D1" w:rsidP="00966B7E">
            <w:pPr>
              <w:rPr>
                <w:rFonts w:ascii="Times New Roman" w:hAnsi="Times New Roman" w:cs="Times New Roman"/>
                <w:sz w:val="20"/>
                <w:szCs w:val="20"/>
              </w:rPr>
            </w:pPr>
            <w:r w:rsidRPr="00A81AC7">
              <w:rPr>
                <w:rFonts w:ascii="Times New Roman" w:hAnsi="Times New Roman" w:cs="Times New Roman"/>
                <w:sz w:val="20"/>
                <w:szCs w:val="20"/>
              </w:rPr>
              <w:t>Совместная работа: придумывание предложения с заданным словом.</w:t>
            </w:r>
            <w:r w:rsidR="00A81AC7">
              <w:rPr>
                <w:rFonts w:ascii="Times New Roman" w:hAnsi="Times New Roman" w:cs="Times New Roman"/>
                <w:sz w:val="20"/>
                <w:szCs w:val="20"/>
              </w:rPr>
              <w:t xml:space="preserve"> </w:t>
            </w:r>
            <w:r w:rsidRPr="00A81AC7">
              <w:rPr>
                <w:rFonts w:ascii="Times New Roman" w:hAnsi="Times New Roman" w:cs="Times New Roman"/>
                <w:sz w:val="20"/>
                <w:szCs w:val="20"/>
              </w:rPr>
              <w:t>Игровое упражнение «Снежный ком»: распространение предложений с добавлением слова по цепочке.</w:t>
            </w:r>
            <w:r w:rsidR="00A81AC7">
              <w:rPr>
                <w:rFonts w:ascii="Times New Roman" w:hAnsi="Times New Roman" w:cs="Times New Roman"/>
                <w:sz w:val="20"/>
                <w:szCs w:val="20"/>
              </w:rPr>
              <w:t xml:space="preserve"> </w:t>
            </w:r>
            <w:r w:rsidRPr="00A81AC7">
              <w:rPr>
                <w:rFonts w:ascii="Times New Roman" w:hAnsi="Times New Roman" w:cs="Times New Roman"/>
                <w:sz w:val="20"/>
                <w:szCs w:val="20"/>
              </w:rPr>
              <w:t>Игра «Живые слова» (дети играют роль слов в предложении, идёт перестановка слов в предложении, прочтение получившегося).</w:t>
            </w:r>
            <w:r w:rsidR="00A81AC7">
              <w:rPr>
                <w:rFonts w:ascii="Times New Roman" w:hAnsi="Times New Roman" w:cs="Times New Roman"/>
                <w:sz w:val="20"/>
                <w:szCs w:val="20"/>
              </w:rPr>
              <w:t xml:space="preserve"> </w:t>
            </w:r>
            <w:r w:rsidRPr="00A81AC7">
              <w:rPr>
                <w:rFonts w:ascii="Times New Roman" w:hAnsi="Times New Roman" w:cs="Times New Roman"/>
                <w:sz w:val="20"/>
                <w:szCs w:val="20"/>
              </w:rPr>
              <w:t>Моделирование предложения: определение количества слов в предложении и обозначение каждого слова полоской.</w:t>
            </w:r>
            <w:r w:rsidR="00A81AC7">
              <w:rPr>
                <w:rFonts w:ascii="Times New Roman" w:hAnsi="Times New Roman" w:cs="Times New Roman"/>
                <w:sz w:val="20"/>
                <w:szCs w:val="20"/>
              </w:rPr>
              <w:t xml:space="preserve"> </w:t>
            </w:r>
            <w:r w:rsidRPr="00A81AC7">
              <w:rPr>
                <w:rFonts w:ascii="Times New Roman" w:hAnsi="Times New Roman" w:cs="Times New Roman"/>
                <w:sz w:val="20"/>
                <w:szCs w:val="20"/>
              </w:rPr>
              <w:t>Самостоятельная работа: определение количества слов в предложении, обозначение слов полосками.</w:t>
            </w:r>
            <w:r w:rsidR="00A81AC7">
              <w:rPr>
                <w:rFonts w:ascii="Times New Roman" w:hAnsi="Times New Roman" w:cs="Times New Roman"/>
                <w:sz w:val="20"/>
                <w:szCs w:val="20"/>
              </w:rPr>
              <w:t xml:space="preserve"> </w:t>
            </w:r>
            <w:r w:rsidRPr="00A81AC7">
              <w:rPr>
                <w:rFonts w:ascii="Times New Roman" w:hAnsi="Times New Roman" w:cs="Times New Roman"/>
                <w:sz w:val="20"/>
                <w:szCs w:val="20"/>
              </w:rPr>
              <w:t>Работа с моделью предложения: изменение предложения в соответствии с изменением модели.</w:t>
            </w:r>
          </w:p>
          <w:p w:rsidR="00EA48D1" w:rsidRPr="00A81AC7" w:rsidRDefault="00EA48D1" w:rsidP="00966B7E">
            <w:pPr>
              <w:rPr>
                <w:rFonts w:ascii="Times New Roman" w:hAnsi="Times New Roman" w:cs="Times New Roman"/>
                <w:sz w:val="20"/>
                <w:szCs w:val="20"/>
              </w:rPr>
            </w:pPr>
            <w:r w:rsidRPr="00A81AC7">
              <w:rPr>
                <w:rFonts w:ascii="Times New Roman" w:hAnsi="Times New Roman" w:cs="Times New Roman"/>
                <w:sz w:val="20"/>
                <w:szCs w:val="20"/>
              </w:rPr>
              <w:t>Игровое упражнение «Придумай предложение по модели».</w:t>
            </w:r>
            <w:r w:rsidR="00A81AC7">
              <w:rPr>
                <w:rFonts w:ascii="Times New Roman" w:hAnsi="Times New Roman" w:cs="Times New Roman"/>
                <w:sz w:val="20"/>
                <w:szCs w:val="20"/>
              </w:rPr>
              <w:t xml:space="preserve"> </w:t>
            </w:r>
            <w:r w:rsidRPr="00A81AC7">
              <w:rPr>
                <w:rFonts w:ascii="Times New Roman" w:hAnsi="Times New Roman" w:cs="Times New Roman"/>
                <w:sz w:val="20"/>
                <w:szCs w:val="20"/>
              </w:rPr>
              <w:t>Игра «Исправь ошибку в предложении» (корректировка предложений, содержащих смысловые и грамматические ошибки). Учебный диалог «Что можно сделать с предметом, а что можно сделать со словом, называющим этот предмет?», участие в диалоге помогает первоклассникам начать разли</w:t>
            </w:r>
            <w:r w:rsidRPr="00A81AC7">
              <w:rPr>
                <w:rFonts w:ascii="Times New Roman" w:hAnsi="Times New Roman" w:cs="Times New Roman"/>
                <w:sz w:val="20"/>
                <w:szCs w:val="20"/>
              </w:rPr>
              <w:softHyphen/>
              <w:t>чать слово и обозначаемый им предмет</w:t>
            </w:r>
          </w:p>
        </w:tc>
        <w:tc>
          <w:tcPr>
            <w:tcW w:w="2268" w:type="dxa"/>
          </w:tcPr>
          <w:p w:rsidR="00EA48D1" w:rsidRPr="00A81AC7" w:rsidRDefault="00EA48D1" w:rsidP="005163FF">
            <w:pPr>
              <w:rPr>
                <w:rFonts w:ascii="Times New Roman" w:eastAsia="Times New Roman" w:hAnsi="Times New Roman" w:cs="Times New Roman"/>
                <w:sz w:val="20"/>
                <w:szCs w:val="20"/>
              </w:rPr>
            </w:pPr>
            <w:r w:rsidRPr="00A81AC7">
              <w:rPr>
                <w:rFonts w:ascii="Times New Roman" w:eastAsia="Times New Roman" w:hAnsi="Times New Roman" w:cs="Times New Roman"/>
                <w:sz w:val="20"/>
                <w:szCs w:val="20"/>
              </w:rPr>
              <w:t>Электронное приложение к учебнику «Азбука»</w:t>
            </w:r>
          </w:p>
          <w:p w:rsidR="00EA48D1" w:rsidRPr="00A81AC7" w:rsidRDefault="00EA48D1" w:rsidP="005163FF">
            <w:pPr>
              <w:rPr>
                <w:rFonts w:ascii="Times New Roman" w:eastAsia="Times New Roman" w:hAnsi="Times New Roman" w:cs="Times New Roman"/>
                <w:sz w:val="20"/>
                <w:szCs w:val="20"/>
              </w:rPr>
            </w:pPr>
            <w:r w:rsidRPr="00A81AC7">
              <w:rPr>
                <w:rFonts w:ascii="Times New Roman" w:eastAsia="Times New Roman" w:hAnsi="Times New Roman" w:cs="Times New Roman"/>
                <w:sz w:val="20"/>
                <w:szCs w:val="20"/>
              </w:rPr>
              <w:t>Этикет школьника, правила поведения в школе (</w:t>
            </w:r>
            <w:r w:rsidRPr="00A81AC7">
              <w:rPr>
                <w:rFonts w:ascii="Times New Roman" w:eastAsia="Times New Roman" w:hAnsi="Times New Roman" w:cs="Times New Roman"/>
                <w:sz w:val="20"/>
                <w:szCs w:val="20"/>
                <w:lang w:val="en-US"/>
              </w:rPr>
              <w:t>MAAM</w:t>
            </w:r>
            <w:r w:rsidRPr="00A81AC7">
              <w:rPr>
                <w:rFonts w:ascii="Times New Roman" w:eastAsia="Times New Roman" w:hAnsi="Times New Roman" w:cs="Times New Roman"/>
                <w:sz w:val="20"/>
                <w:szCs w:val="20"/>
              </w:rPr>
              <w:t>.</w:t>
            </w:r>
            <w:proofErr w:type="spellStart"/>
            <w:r w:rsidRPr="00A81AC7">
              <w:rPr>
                <w:rFonts w:ascii="Times New Roman" w:eastAsia="Times New Roman" w:hAnsi="Times New Roman" w:cs="Times New Roman"/>
                <w:sz w:val="20"/>
                <w:szCs w:val="20"/>
              </w:rPr>
              <w:t>ру</w:t>
            </w:r>
            <w:proofErr w:type="spellEnd"/>
            <w:r w:rsidRPr="00A81AC7">
              <w:rPr>
                <w:rFonts w:ascii="Times New Roman" w:eastAsia="Times New Roman" w:hAnsi="Times New Roman" w:cs="Times New Roman"/>
                <w:sz w:val="20"/>
                <w:szCs w:val="20"/>
              </w:rPr>
              <w:t xml:space="preserve">) </w:t>
            </w:r>
            <w:r w:rsidRPr="00A81AC7">
              <w:rPr>
                <w:rFonts w:ascii="Times New Roman" w:eastAsia="MS Mincho" w:hAnsi="Times New Roman" w:cs="Times New Roman"/>
                <w:sz w:val="20"/>
                <w:szCs w:val="20"/>
              </w:rPr>
              <w:br/>
            </w:r>
            <w:hyperlink r:id="rId9" w:history="1">
              <w:r w:rsidRPr="00A81AC7">
                <w:rPr>
                  <w:rStyle w:val="a4"/>
                  <w:rFonts w:ascii="Times New Roman" w:eastAsia="Times New Roman" w:hAnsi="Times New Roman" w:cs="Times New Roman"/>
                  <w:color w:val="auto"/>
                  <w:sz w:val="20"/>
                  <w:szCs w:val="20"/>
                  <w:lang w:val="en-US"/>
                </w:rPr>
                <w:t>https</w:t>
              </w:r>
              <w:r w:rsidRPr="00A81AC7">
                <w:rPr>
                  <w:rStyle w:val="a4"/>
                  <w:rFonts w:ascii="Times New Roman" w:eastAsia="Times New Roman" w:hAnsi="Times New Roman" w:cs="Times New Roman"/>
                  <w:color w:val="auto"/>
                  <w:sz w:val="20"/>
                  <w:szCs w:val="20"/>
                </w:rPr>
                <w:t>://</w:t>
              </w:r>
              <w:r w:rsidRPr="00A81AC7">
                <w:rPr>
                  <w:rStyle w:val="a4"/>
                  <w:rFonts w:ascii="Times New Roman" w:eastAsia="Times New Roman" w:hAnsi="Times New Roman" w:cs="Times New Roman"/>
                  <w:color w:val="auto"/>
                  <w:sz w:val="20"/>
                  <w:szCs w:val="20"/>
                  <w:lang w:val="en-US"/>
                </w:rPr>
                <w:t>www</w:t>
              </w:r>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maam</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ru</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kartinki</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lyepbuki</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na</w:t>
              </w:r>
              <w:proofErr w:type="spellEnd"/>
              <w:r w:rsidRPr="00A81AC7">
                <w:rPr>
                  <w:rStyle w:val="a4"/>
                  <w:rFonts w:ascii="Times New Roman" w:eastAsia="Times New Roman" w:hAnsi="Times New Roman" w:cs="Times New Roman"/>
                  <w:color w:val="auto"/>
                  <w:sz w:val="20"/>
                  <w:szCs w:val="20"/>
                </w:rPr>
                <w:t>-</w:t>
              </w:r>
              <w:r w:rsidRPr="00A81AC7">
                <w:rPr>
                  <w:rStyle w:val="a4"/>
                  <w:rFonts w:ascii="Times New Roman" w:eastAsia="Times New Roman" w:hAnsi="Times New Roman" w:cs="Times New Roman"/>
                  <w:color w:val="auto"/>
                  <w:sz w:val="20"/>
                  <w:szCs w:val="20"/>
                  <w:lang w:val="en-US"/>
                </w:rPr>
                <w:t>mam</w:t>
              </w:r>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kupit</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skachat</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shablony</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yetiket</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shkolnika</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pravila</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povedenija</w:t>
              </w:r>
              <w:proofErr w:type="spellEnd"/>
              <w:r w:rsidRPr="00A81AC7">
                <w:rPr>
                  <w:rStyle w:val="a4"/>
                  <w:rFonts w:ascii="Times New Roman" w:eastAsia="Times New Roman" w:hAnsi="Times New Roman" w:cs="Times New Roman"/>
                  <w:color w:val="auto"/>
                  <w:sz w:val="20"/>
                  <w:szCs w:val="20"/>
                </w:rPr>
                <w:t>-</w:t>
              </w:r>
              <w:r w:rsidRPr="00A81AC7">
                <w:rPr>
                  <w:rStyle w:val="a4"/>
                  <w:rFonts w:ascii="Times New Roman" w:eastAsia="Times New Roman" w:hAnsi="Times New Roman" w:cs="Times New Roman"/>
                  <w:color w:val="auto"/>
                  <w:sz w:val="20"/>
                  <w:szCs w:val="20"/>
                  <w:lang w:val="en-US"/>
                </w:rPr>
                <w:t>v</w:t>
              </w:r>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shkole</w:t>
              </w:r>
              <w:proofErr w:type="spellEnd"/>
              <w:r w:rsidRPr="00A81AC7">
                <w:rPr>
                  <w:rStyle w:val="a4"/>
                  <w:rFonts w:ascii="Times New Roman" w:eastAsia="Times New Roman" w:hAnsi="Times New Roman" w:cs="Times New Roman"/>
                  <w:color w:val="auto"/>
                  <w:sz w:val="20"/>
                  <w:szCs w:val="20"/>
                </w:rPr>
                <w:t>.</w:t>
              </w:r>
              <w:r w:rsidRPr="00A81AC7">
                <w:rPr>
                  <w:rStyle w:val="a4"/>
                  <w:rFonts w:ascii="Times New Roman" w:eastAsia="Times New Roman" w:hAnsi="Times New Roman" w:cs="Times New Roman"/>
                  <w:color w:val="auto"/>
                  <w:sz w:val="20"/>
                  <w:szCs w:val="20"/>
                  <w:lang w:val="en-US"/>
                </w:rPr>
                <w:t>html</w:t>
              </w:r>
            </w:hyperlink>
            <w:r w:rsidRPr="00A81AC7">
              <w:rPr>
                <w:rFonts w:ascii="Times New Roman" w:eastAsia="Times New Roman" w:hAnsi="Times New Roman" w:cs="Times New Roman"/>
                <w:sz w:val="20"/>
                <w:szCs w:val="20"/>
              </w:rPr>
              <w:t xml:space="preserve"> </w:t>
            </w:r>
          </w:p>
          <w:p w:rsidR="00EA48D1" w:rsidRPr="00A81AC7" w:rsidRDefault="00EA48D1" w:rsidP="005163FF">
            <w:pPr>
              <w:rPr>
                <w:rFonts w:ascii="Times New Roman" w:eastAsia="Times New Roman" w:hAnsi="Times New Roman" w:cs="Times New Roman"/>
                <w:sz w:val="20"/>
                <w:szCs w:val="20"/>
              </w:rPr>
            </w:pPr>
            <w:r w:rsidRPr="00A81AC7">
              <w:rPr>
                <w:rFonts w:ascii="Times New Roman" w:eastAsia="MS Mincho" w:hAnsi="Times New Roman" w:cs="Times New Roman"/>
                <w:sz w:val="20"/>
                <w:szCs w:val="20"/>
              </w:rPr>
              <w:br/>
            </w:r>
            <w:r w:rsidRPr="00A81AC7">
              <w:rPr>
                <w:rFonts w:ascii="Times New Roman" w:eastAsia="Times New Roman" w:hAnsi="Times New Roman" w:cs="Times New Roman"/>
                <w:sz w:val="20"/>
                <w:szCs w:val="20"/>
              </w:rPr>
              <w:t xml:space="preserve">Урок «Слово» (РЭШ) </w:t>
            </w:r>
            <w:r w:rsidRPr="00A81AC7">
              <w:rPr>
                <w:rFonts w:ascii="Times New Roman" w:eastAsia="MS Mincho" w:hAnsi="Times New Roman" w:cs="Times New Roman"/>
                <w:sz w:val="20"/>
                <w:szCs w:val="20"/>
              </w:rPr>
              <w:br/>
            </w:r>
            <w:hyperlink r:id="rId10" w:history="1">
              <w:r w:rsidRPr="00A81AC7">
                <w:rPr>
                  <w:rStyle w:val="a4"/>
                  <w:rFonts w:ascii="Times New Roman" w:eastAsia="Times New Roman" w:hAnsi="Times New Roman" w:cs="Times New Roman"/>
                  <w:color w:val="auto"/>
                  <w:sz w:val="20"/>
                  <w:szCs w:val="20"/>
                  <w:lang w:val="en-US"/>
                </w:rPr>
                <w:t>https</w:t>
              </w:r>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resh</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edu</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ru</w:t>
              </w:r>
              <w:proofErr w:type="spellEnd"/>
              <w:r w:rsidRPr="00A81AC7">
                <w:rPr>
                  <w:rStyle w:val="a4"/>
                  <w:rFonts w:ascii="Times New Roman" w:eastAsia="Times New Roman" w:hAnsi="Times New Roman" w:cs="Times New Roman"/>
                  <w:color w:val="auto"/>
                  <w:sz w:val="20"/>
                  <w:szCs w:val="20"/>
                </w:rPr>
                <w:t>/</w:t>
              </w:r>
              <w:r w:rsidRPr="00A81AC7">
                <w:rPr>
                  <w:rStyle w:val="a4"/>
                  <w:rFonts w:ascii="Times New Roman" w:eastAsia="Times New Roman" w:hAnsi="Times New Roman" w:cs="Times New Roman"/>
                  <w:color w:val="auto"/>
                  <w:sz w:val="20"/>
                  <w:szCs w:val="20"/>
                  <w:lang w:val="en-US"/>
                </w:rPr>
                <w:t>subject</w:t>
              </w:r>
              <w:r w:rsidRPr="00A81AC7">
                <w:rPr>
                  <w:rStyle w:val="a4"/>
                  <w:rFonts w:ascii="Times New Roman" w:eastAsia="Times New Roman" w:hAnsi="Times New Roman" w:cs="Times New Roman"/>
                  <w:color w:val="auto"/>
                  <w:sz w:val="20"/>
                  <w:szCs w:val="20"/>
                </w:rPr>
                <w:t>/</w:t>
              </w:r>
              <w:r w:rsidRPr="00A81AC7">
                <w:rPr>
                  <w:rStyle w:val="a4"/>
                  <w:rFonts w:ascii="Times New Roman" w:eastAsia="Times New Roman" w:hAnsi="Times New Roman" w:cs="Times New Roman"/>
                  <w:color w:val="auto"/>
                  <w:sz w:val="20"/>
                  <w:szCs w:val="20"/>
                  <w:lang w:val="en-US"/>
                </w:rPr>
                <w:t>lesson</w:t>
              </w:r>
              <w:r w:rsidRPr="00A81AC7">
                <w:rPr>
                  <w:rStyle w:val="a4"/>
                  <w:rFonts w:ascii="Times New Roman" w:eastAsia="Times New Roman" w:hAnsi="Times New Roman" w:cs="Times New Roman"/>
                  <w:color w:val="auto"/>
                  <w:sz w:val="20"/>
                  <w:szCs w:val="20"/>
                </w:rPr>
                <w:t>/6248/</w:t>
              </w:r>
              <w:r w:rsidRPr="00A81AC7">
                <w:rPr>
                  <w:rStyle w:val="a4"/>
                  <w:rFonts w:ascii="Times New Roman" w:eastAsia="Times New Roman" w:hAnsi="Times New Roman" w:cs="Times New Roman"/>
                  <w:color w:val="auto"/>
                  <w:sz w:val="20"/>
                  <w:szCs w:val="20"/>
                  <w:lang w:val="en-US"/>
                </w:rPr>
                <w:t>start</w:t>
              </w:r>
              <w:r w:rsidRPr="00A81AC7">
                <w:rPr>
                  <w:rStyle w:val="a4"/>
                  <w:rFonts w:ascii="Times New Roman" w:eastAsia="Times New Roman" w:hAnsi="Times New Roman" w:cs="Times New Roman"/>
                  <w:color w:val="auto"/>
                  <w:sz w:val="20"/>
                  <w:szCs w:val="20"/>
                </w:rPr>
                <w:t>/285224/</w:t>
              </w:r>
            </w:hyperlink>
          </w:p>
          <w:p w:rsidR="00EA48D1" w:rsidRPr="00A81AC7" w:rsidRDefault="00EA48D1" w:rsidP="005163FF">
            <w:pPr>
              <w:rPr>
                <w:rFonts w:ascii="Times New Roman" w:eastAsia="Times New Roman" w:hAnsi="Times New Roman" w:cs="Times New Roman"/>
                <w:sz w:val="20"/>
                <w:szCs w:val="20"/>
              </w:rPr>
            </w:pPr>
            <w:r w:rsidRPr="00A81AC7">
              <w:rPr>
                <w:rFonts w:ascii="Times New Roman" w:eastAsia="Times New Roman" w:hAnsi="Times New Roman" w:cs="Times New Roman"/>
                <w:sz w:val="20"/>
                <w:szCs w:val="20"/>
              </w:rPr>
              <w:t xml:space="preserve">Урок «Что такое предложение?» (РЭШ) </w:t>
            </w:r>
            <w:r w:rsidRPr="00A81AC7">
              <w:rPr>
                <w:rFonts w:ascii="Times New Roman" w:eastAsia="MS Mincho" w:hAnsi="Times New Roman" w:cs="Times New Roman"/>
                <w:sz w:val="20"/>
                <w:szCs w:val="20"/>
              </w:rPr>
              <w:br/>
            </w:r>
            <w:hyperlink r:id="rId11" w:history="1">
              <w:r w:rsidRPr="00A81AC7">
                <w:rPr>
                  <w:rStyle w:val="a4"/>
                  <w:rFonts w:ascii="Times New Roman" w:eastAsia="Times New Roman" w:hAnsi="Times New Roman" w:cs="Times New Roman"/>
                  <w:color w:val="auto"/>
                  <w:sz w:val="20"/>
                  <w:szCs w:val="20"/>
                  <w:lang w:val="en-US"/>
                </w:rPr>
                <w:t>https</w:t>
              </w:r>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resh</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edu</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ru</w:t>
              </w:r>
              <w:proofErr w:type="spellEnd"/>
              <w:r w:rsidRPr="00A81AC7">
                <w:rPr>
                  <w:rStyle w:val="a4"/>
                  <w:rFonts w:ascii="Times New Roman" w:eastAsia="Times New Roman" w:hAnsi="Times New Roman" w:cs="Times New Roman"/>
                  <w:color w:val="auto"/>
                  <w:sz w:val="20"/>
                  <w:szCs w:val="20"/>
                </w:rPr>
                <w:t>/</w:t>
              </w:r>
              <w:r w:rsidRPr="00A81AC7">
                <w:rPr>
                  <w:rStyle w:val="a4"/>
                  <w:rFonts w:ascii="Times New Roman" w:eastAsia="Times New Roman" w:hAnsi="Times New Roman" w:cs="Times New Roman"/>
                  <w:color w:val="auto"/>
                  <w:sz w:val="20"/>
                  <w:szCs w:val="20"/>
                  <w:lang w:val="en-US"/>
                </w:rPr>
                <w:t>subject</w:t>
              </w:r>
              <w:r w:rsidRPr="00A81AC7">
                <w:rPr>
                  <w:rStyle w:val="a4"/>
                  <w:rFonts w:ascii="Times New Roman" w:eastAsia="Times New Roman" w:hAnsi="Times New Roman" w:cs="Times New Roman"/>
                  <w:color w:val="auto"/>
                  <w:sz w:val="20"/>
                  <w:szCs w:val="20"/>
                </w:rPr>
                <w:t>/</w:t>
              </w:r>
              <w:r w:rsidRPr="00A81AC7">
                <w:rPr>
                  <w:rStyle w:val="a4"/>
                  <w:rFonts w:ascii="Times New Roman" w:eastAsia="Times New Roman" w:hAnsi="Times New Roman" w:cs="Times New Roman"/>
                  <w:color w:val="auto"/>
                  <w:sz w:val="20"/>
                  <w:szCs w:val="20"/>
                  <w:lang w:val="en-US"/>
                </w:rPr>
                <w:t>lesson</w:t>
              </w:r>
              <w:r w:rsidRPr="00A81AC7">
                <w:rPr>
                  <w:rStyle w:val="a4"/>
                  <w:rFonts w:ascii="Times New Roman" w:eastAsia="Times New Roman" w:hAnsi="Times New Roman" w:cs="Times New Roman"/>
                  <w:color w:val="auto"/>
                  <w:sz w:val="20"/>
                  <w:szCs w:val="20"/>
                </w:rPr>
                <w:t>/3615/</w:t>
              </w:r>
              <w:r w:rsidRPr="00A81AC7">
                <w:rPr>
                  <w:rStyle w:val="a4"/>
                  <w:rFonts w:ascii="Times New Roman" w:eastAsia="Times New Roman" w:hAnsi="Times New Roman" w:cs="Times New Roman"/>
                  <w:color w:val="auto"/>
                  <w:sz w:val="20"/>
                  <w:szCs w:val="20"/>
                  <w:lang w:val="en-US"/>
                </w:rPr>
                <w:t>start</w:t>
              </w:r>
              <w:r w:rsidRPr="00A81AC7">
                <w:rPr>
                  <w:rStyle w:val="a4"/>
                  <w:rFonts w:ascii="Times New Roman" w:eastAsia="Times New Roman" w:hAnsi="Times New Roman" w:cs="Times New Roman"/>
                  <w:color w:val="auto"/>
                  <w:sz w:val="20"/>
                  <w:szCs w:val="20"/>
                </w:rPr>
                <w:t>/213654/</w:t>
              </w:r>
            </w:hyperlink>
            <w:r w:rsidRPr="00A81AC7">
              <w:rPr>
                <w:rFonts w:ascii="Times New Roman" w:eastAsia="Times New Roman" w:hAnsi="Times New Roman" w:cs="Times New Roman"/>
                <w:sz w:val="20"/>
                <w:szCs w:val="20"/>
              </w:rPr>
              <w:t xml:space="preserve"> </w:t>
            </w:r>
          </w:p>
          <w:p w:rsidR="00EA48D1" w:rsidRPr="00A81AC7" w:rsidRDefault="00EA48D1" w:rsidP="005163FF">
            <w:pPr>
              <w:rPr>
                <w:rFonts w:ascii="Times New Roman" w:eastAsia="Times New Roman" w:hAnsi="Times New Roman" w:cs="Times New Roman"/>
                <w:sz w:val="20"/>
                <w:szCs w:val="20"/>
              </w:rPr>
            </w:pPr>
            <w:r w:rsidRPr="00A81AC7">
              <w:rPr>
                <w:rFonts w:ascii="Times New Roman" w:eastAsia="Times New Roman" w:hAnsi="Times New Roman" w:cs="Times New Roman"/>
                <w:sz w:val="20"/>
                <w:szCs w:val="20"/>
              </w:rPr>
              <w:t xml:space="preserve">Урок «Связь слов в предложении. Вежливые слова» (РЭШ) </w:t>
            </w:r>
            <w:r w:rsidRPr="00A81AC7">
              <w:rPr>
                <w:rFonts w:ascii="Times New Roman" w:eastAsia="MS Mincho" w:hAnsi="Times New Roman" w:cs="Times New Roman"/>
                <w:sz w:val="20"/>
                <w:szCs w:val="20"/>
              </w:rPr>
              <w:br/>
            </w:r>
            <w:hyperlink r:id="rId12" w:history="1">
              <w:r w:rsidRPr="00A81AC7">
                <w:rPr>
                  <w:rStyle w:val="a4"/>
                  <w:rFonts w:ascii="Times New Roman" w:eastAsia="Times New Roman" w:hAnsi="Times New Roman" w:cs="Times New Roman"/>
                  <w:color w:val="auto"/>
                  <w:sz w:val="20"/>
                  <w:szCs w:val="20"/>
                  <w:lang w:val="en-US"/>
                </w:rPr>
                <w:t>https</w:t>
              </w:r>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resh</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edu</w:t>
              </w:r>
              <w:proofErr w:type="spellEnd"/>
              <w:r w:rsidRPr="00A81AC7">
                <w:rPr>
                  <w:rStyle w:val="a4"/>
                  <w:rFonts w:ascii="Times New Roman" w:eastAsia="Times New Roman" w:hAnsi="Times New Roman" w:cs="Times New Roman"/>
                  <w:color w:val="auto"/>
                  <w:sz w:val="20"/>
                  <w:szCs w:val="20"/>
                </w:rPr>
                <w:t>.</w:t>
              </w:r>
              <w:proofErr w:type="spellStart"/>
              <w:r w:rsidRPr="00A81AC7">
                <w:rPr>
                  <w:rStyle w:val="a4"/>
                  <w:rFonts w:ascii="Times New Roman" w:eastAsia="Times New Roman" w:hAnsi="Times New Roman" w:cs="Times New Roman"/>
                  <w:color w:val="auto"/>
                  <w:sz w:val="20"/>
                  <w:szCs w:val="20"/>
                  <w:lang w:val="en-US"/>
                </w:rPr>
                <w:t>ru</w:t>
              </w:r>
              <w:proofErr w:type="spellEnd"/>
              <w:r w:rsidRPr="00A81AC7">
                <w:rPr>
                  <w:rStyle w:val="a4"/>
                  <w:rFonts w:ascii="Times New Roman" w:eastAsia="Times New Roman" w:hAnsi="Times New Roman" w:cs="Times New Roman"/>
                  <w:color w:val="auto"/>
                  <w:sz w:val="20"/>
                  <w:szCs w:val="20"/>
                </w:rPr>
                <w:t>/</w:t>
              </w:r>
              <w:r w:rsidRPr="00A81AC7">
                <w:rPr>
                  <w:rStyle w:val="a4"/>
                  <w:rFonts w:ascii="Times New Roman" w:eastAsia="Times New Roman" w:hAnsi="Times New Roman" w:cs="Times New Roman"/>
                  <w:color w:val="auto"/>
                  <w:sz w:val="20"/>
                  <w:szCs w:val="20"/>
                  <w:lang w:val="en-US"/>
                </w:rPr>
                <w:t>subject</w:t>
              </w:r>
              <w:r w:rsidRPr="00A81AC7">
                <w:rPr>
                  <w:rStyle w:val="a4"/>
                  <w:rFonts w:ascii="Times New Roman" w:eastAsia="Times New Roman" w:hAnsi="Times New Roman" w:cs="Times New Roman"/>
                  <w:color w:val="auto"/>
                  <w:sz w:val="20"/>
                  <w:szCs w:val="20"/>
                </w:rPr>
                <w:t>/</w:t>
              </w:r>
              <w:r w:rsidRPr="00A81AC7">
                <w:rPr>
                  <w:rStyle w:val="a4"/>
                  <w:rFonts w:ascii="Times New Roman" w:eastAsia="Times New Roman" w:hAnsi="Times New Roman" w:cs="Times New Roman"/>
                  <w:color w:val="auto"/>
                  <w:sz w:val="20"/>
                  <w:szCs w:val="20"/>
                  <w:lang w:val="en-US"/>
                </w:rPr>
                <w:t>lesson</w:t>
              </w:r>
              <w:r w:rsidRPr="00A81AC7">
                <w:rPr>
                  <w:rStyle w:val="a4"/>
                  <w:rFonts w:ascii="Times New Roman" w:eastAsia="Times New Roman" w:hAnsi="Times New Roman" w:cs="Times New Roman"/>
                  <w:color w:val="auto"/>
                  <w:sz w:val="20"/>
                  <w:szCs w:val="20"/>
                </w:rPr>
                <w:t>/6418/</w:t>
              </w:r>
              <w:r w:rsidRPr="00A81AC7">
                <w:rPr>
                  <w:rStyle w:val="a4"/>
                  <w:rFonts w:ascii="Times New Roman" w:eastAsia="Times New Roman" w:hAnsi="Times New Roman" w:cs="Times New Roman"/>
                  <w:color w:val="auto"/>
                  <w:sz w:val="20"/>
                  <w:szCs w:val="20"/>
                  <w:lang w:val="en-US"/>
                </w:rPr>
                <w:t>start</w:t>
              </w:r>
              <w:r w:rsidRPr="00A81AC7">
                <w:rPr>
                  <w:rStyle w:val="a4"/>
                  <w:rFonts w:ascii="Times New Roman" w:eastAsia="Times New Roman" w:hAnsi="Times New Roman" w:cs="Times New Roman"/>
                  <w:color w:val="auto"/>
                  <w:sz w:val="20"/>
                  <w:szCs w:val="20"/>
                </w:rPr>
                <w:t>/284889/</w:t>
              </w:r>
            </w:hyperlink>
          </w:p>
          <w:p w:rsidR="00EA48D1" w:rsidRPr="00A81AC7" w:rsidRDefault="005C3FCD" w:rsidP="00A81AC7">
            <w:pPr>
              <w:rPr>
                <w:rFonts w:ascii="Times New Roman" w:hAnsi="Times New Roman" w:cs="Times New Roman"/>
                <w:sz w:val="20"/>
                <w:szCs w:val="20"/>
              </w:rPr>
            </w:pPr>
            <w:hyperlink r:id="rId13" w:history="1">
              <w:r w:rsidR="00EA48D1" w:rsidRPr="00A81AC7">
                <w:rPr>
                  <w:rStyle w:val="a4"/>
                  <w:rFonts w:ascii="Times New Roman" w:eastAsia="Times New Roman" w:hAnsi="Times New Roman" w:cs="Times New Roman"/>
                  <w:color w:val="auto"/>
                  <w:sz w:val="20"/>
                  <w:szCs w:val="20"/>
                  <w:lang w:val="en-US"/>
                </w:rPr>
                <w:t>https</w:t>
              </w:r>
              <w:r w:rsidR="00EA48D1" w:rsidRPr="00A81AC7">
                <w:rPr>
                  <w:rStyle w:val="a4"/>
                  <w:rFonts w:ascii="Times New Roman" w:eastAsia="Times New Roman" w:hAnsi="Times New Roman" w:cs="Times New Roman"/>
                  <w:color w:val="auto"/>
                  <w:sz w:val="20"/>
                  <w:szCs w:val="20"/>
                </w:rPr>
                <w:t>://</w:t>
              </w:r>
              <w:proofErr w:type="spellStart"/>
              <w:r w:rsidR="00EA48D1" w:rsidRPr="00A81AC7">
                <w:rPr>
                  <w:rStyle w:val="a4"/>
                  <w:rFonts w:ascii="Times New Roman" w:eastAsia="Times New Roman" w:hAnsi="Times New Roman" w:cs="Times New Roman"/>
                  <w:color w:val="auto"/>
                  <w:sz w:val="20"/>
                  <w:szCs w:val="20"/>
                  <w:lang w:val="en-US"/>
                </w:rPr>
                <w:t>resh</w:t>
              </w:r>
              <w:proofErr w:type="spellEnd"/>
              <w:r w:rsidR="00EA48D1" w:rsidRPr="00A81AC7">
                <w:rPr>
                  <w:rStyle w:val="a4"/>
                  <w:rFonts w:ascii="Times New Roman" w:eastAsia="Times New Roman" w:hAnsi="Times New Roman" w:cs="Times New Roman"/>
                  <w:color w:val="auto"/>
                  <w:sz w:val="20"/>
                  <w:szCs w:val="20"/>
                </w:rPr>
                <w:t>.</w:t>
              </w:r>
              <w:proofErr w:type="spellStart"/>
              <w:r w:rsidR="00EA48D1" w:rsidRPr="00A81AC7">
                <w:rPr>
                  <w:rStyle w:val="a4"/>
                  <w:rFonts w:ascii="Times New Roman" w:eastAsia="Times New Roman" w:hAnsi="Times New Roman" w:cs="Times New Roman"/>
                  <w:color w:val="auto"/>
                  <w:sz w:val="20"/>
                  <w:szCs w:val="20"/>
                  <w:lang w:val="en-US"/>
                </w:rPr>
                <w:t>edu</w:t>
              </w:r>
              <w:proofErr w:type="spellEnd"/>
              <w:r w:rsidR="00EA48D1" w:rsidRPr="00A81AC7">
                <w:rPr>
                  <w:rStyle w:val="a4"/>
                  <w:rFonts w:ascii="Times New Roman" w:eastAsia="Times New Roman" w:hAnsi="Times New Roman" w:cs="Times New Roman"/>
                  <w:color w:val="auto"/>
                  <w:sz w:val="20"/>
                  <w:szCs w:val="20"/>
                </w:rPr>
                <w:t>.</w:t>
              </w:r>
              <w:proofErr w:type="spellStart"/>
              <w:r w:rsidR="00EA48D1" w:rsidRPr="00A81AC7">
                <w:rPr>
                  <w:rStyle w:val="a4"/>
                  <w:rFonts w:ascii="Times New Roman" w:eastAsia="Times New Roman" w:hAnsi="Times New Roman" w:cs="Times New Roman"/>
                  <w:color w:val="auto"/>
                  <w:sz w:val="20"/>
                  <w:szCs w:val="20"/>
                  <w:lang w:val="en-US"/>
                </w:rPr>
                <w:t>ru</w:t>
              </w:r>
              <w:proofErr w:type="spellEnd"/>
              <w:r w:rsidR="00EA48D1" w:rsidRPr="00A81AC7">
                <w:rPr>
                  <w:rStyle w:val="a4"/>
                  <w:rFonts w:ascii="Times New Roman" w:eastAsia="Times New Roman" w:hAnsi="Times New Roman" w:cs="Times New Roman"/>
                  <w:color w:val="auto"/>
                  <w:sz w:val="20"/>
                  <w:szCs w:val="20"/>
                </w:rPr>
                <w:t>/</w:t>
              </w:r>
              <w:r w:rsidR="00EA48D1" w:rsidRPr="00A81AC7">
                <w:rPr>
                  <w:rStyle w:val="a4"/>
                  <w:rFonts w:ascii="Times New Roman" w:eastAsia="Times New Roman" w:hAnsi="Times New Roman" w:cs="Times New Roman"/>
                  <w:color w:val="auto"/>
                  <w:sz w:val="20"/>
                  <w:szCs w:val="20"/>
                  <w:lang w:val="en-US"/>
                </w:rPr>
                <w:t>subject</w:t>
              </w:r>
              <w:r w:rsidR="00EA48D1" w:rsidRPr="00A81AC7">
                <w:rPr>
                  <w:rStyle w:val="a4"/>
                  <w:rFonts w:ascii="Times New Roman" w:eastAsia="Times New Roman" w:hAnsi="Times New Roman" w:cs="Times New Roman"/>
                  <w:color w:val="auto"/>
                  <w:sz w:val="20"/>
                  <w:szCs w:val="20"/>
                </w:rPr>
                <w:t>/</w:t>
              </w:r>
              <w:r w:rsidR="00EA48D1" w:rsidRPr="00A81AC7">
                <w:rPr>
                  <w:rStyle w:val="a4"/>
                  <w:rFonts w:ascii="Times New Roman" w:eastAsia="Times New Roman" w:hAnsi="Times New Roman" w:cs="Times New Roman"/>
                  <w:color w:val="auto"/>
                  <w:sz w:val="20"/>
                  <w:szCs w:val="20"/>
                  <w:lang w:val="en-US"/>
                </w:rPr>
                <w:t>lesson</w:t>
              </w:r>
              <w:r w:rsidR="00EA48D1" w:rsidRPr="00A81AC7">
                <w:rPr>
                  <w:rStyle w:val="a4"/>
                  <w:rFonts w:ascii="Times New Roman" w:eastAsia="Times New Roman" w:hAnsi="Times New Roman" w:cs="Times New Roman"/>
                  <w:color w:val="auto"/>
                  <w:sz w:val="20"/>
                  <w:szCs w:val="20"/>
                </w:rPr>
                <w:t>/4220/</w:t>
              </w:r>
              <w:r w:rsidR="00EA48D1" w:rsidRPr="00A81AC7">
                <w:rPr>
                  <w:rStyle w:val="a4"/>
                  <w:rFonts w:ascii="Times New Roman" w:eastAsia="Times New Roman" w:hAnsi="Times New Roman" w:cs="Times New Roman"/>
                  <w:color w:val="auto"/>
                  <w:sz w:val="20"/>
                  <w:szCs w:val="20"/>
                  <w:lang w:val="en-US"/>
                </w:rPr>
                <w:t>start</w:t>
              </w:r>
              <w:r w:rsidR="00EA48D1" w:rsidRPr="00A81AC7">
                <w:rPr>
                  <w:rStyle w:val="a4"/>
                  <w:rFonts w:ascii="Times New Roman" w:eastAsia="Times New Roman" w:hAnsi="Times New Roman" w:cs="Times New Roman"/>
                  <w:color w:val="auto"/>
                  <w:sz w:val="20"/>
                  <w:szCs w:val="20"/>
                </w:rPr>
                <w:t>/201891/</w:t>
              </w:r>
            </w:hyperlink>
          </w:p>
        </w:tc>
      </w:tr>
      <w:tr w:rsidR="00EA48D1" w:rsidRPr="00A81AC7" w:rsidTr="00A81AC7">
        <w:tc>
          <w:tcPr>
            <w:tcW w:w="1809"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lastRenderedPageBreak/>
              <w:t>Чтение. Графика</w:t>
            </w:r>
          </w:p>
        </w:tc>
        <w:tc>
          <w:tcPr>
            <w:tcW w:w="1108"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70</w:t>
            </w:r>
          </w:p>
        </w:tc>
        <w:tc>
          <w:tcPr>
            <w:tcW w:w="4846"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Игровое упражнение «Найди нужную букву» (отрабатывается умение соотносить звук и соответствующую ему букву). Совместная работа: объяснение функции букв, обозначающих гласные звуки в открытом слоге: буквы гласных как показатель твёрдости — мягкости предшествующих согласных звуков. Упражнение: дифференцировать буквы, обозначающие близкие по акустико-артикуляционным признакам согласные звуки ([с] — [з], [ш] — [ж], [с] — [ш], [з] — [ж], [</w:t>
            </w:r>
            <w:proofErr w:type="gramStart"/>
            <w:r w:rsidRPr="00A81AC7">
              <w:rPr>
                <w:rFonts w:ascii="Times New Roman" w:hAnsi="Times New Roman" w:cs="Times New Roman"/>
                <w:sz w:val="20"/>
                <w:szCs w:val="20"/>
              </w:rPr>
              <w:t>р</w:t>
            </w:r>
            <w:proofErr w:type="gramEnd"/>
            <w:r w:rsidRPr="00A81AC7">
              <w:rPr>
                <w:rFonts w:ascii="Times New Roman" w:hAnsi="Times New Roman" w:cs="Times New Roman"/>
                <w:sz w:val="20"/>
                <w:szCs w:val="20"/>
              </w:rPr>
              <w:t>] — [л], [ц] — [ч’] и т. д.), и буквы, имеющие оптическое и кинетическое сходство ( о — а, и — у, п — т, л — м, х — ж, ш — т, в — д и т. д.). Дифференцированное задание: группировка слов в зависимости от способа обозначения звука [й’]. Учебный диалог «Зачем нам нужны буквы ь и ъ?», объяснение в ходе диалога функции букв ь и ъ. Рассказ учителя об истории русского алфавита, о значении алфавита для систематизации информации, о важности знания последовательности букв в русском алфавите. Игровое упражнение «Повтори фрагмент алфавита». Игра-соревнование «Повтори алфавит». Совместное выполнение упражнения «Запиши слова по алфавиту».</w:t>
            </w:r>
          </w:p>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Работа в парах: нахождение ошибок в упорядочивании слов по алфавиту.</w:t>
            </w:r>
          </w:p>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Работа с пособием «Окошечки»: отработка умения читать слоги с изменением буквы гласного.</w:t>
            </w:r>
            <w:r w:rsidR="00A81AC7">
              <w:rPr>
                <w:rFonts w:ascii="Times New Roman" w:hAnsi="Times New Roman" w:cs="Times New Roman"/>
                <w:sz w:val="20"/>
                <w:szCs w:val="20"/>
              </w:rPr>
              <w:t xml:space="preserve"> </w:t>
            </w:r>
            <w:r w:rsidRPr="00A81AC7">
              <w:rPr>
                <w:rFonts w:ascii="Times New Roman" w:hAnsi="Times New Roman" w:cs="Times New Roman"/>
                <w:sz w:val="20"/>
                <w:szCs w:val="20"/>
              </w:rPr>
              <w:t>Упражнение: соотнесение прочитанного слога с картинкой, в названии которой есть этот слог.</w:t>
            </w:r>
            <w:r w:rsidR="00A81AC7">
              <w:rPr>
                <w:rFonts w:ascii="Times New Roman" w:hAnsi="Times New Roman" w:cs="Times New Roman"/>
                <w:sz w:val="20"/>
                <w:szCs w:val="20"/>
              </w:rPr>
              <w:t xml:space="preserve"> </w:t>
            </w:r>
            <w:r w:rsidRPr="00A81AC7">
              <w:rPr>
                <w:rFonts w:ascii="Times New Roman" w:hAnsi="Times New Roman" w:cs="Times New Roman"/>
                <w:sz w:val="20"/>
                <w:szCs w:val="20"/>
              </w:rPr>
              <w:t>Упражнение: соотнесение прочитанных слов с картинками, на которых изображены соответствующие предметы. Работа в парах: соединение начала и конца предложения из нескольких предложенных вариантов. Игровое упражнение «Заверши предложение», отрабатыва</w:t>
            </w:r>
            <w:r w:rsidRPr="00A81AC7">
              <w:rPr>
                <w:rFonts w:ascii="Times New Roman" w:hAnsi="Times New Roman" w:cs="Times New Roman"/>
                <w:sz w:val="20"/>
                <w:szCs w:val="20"/>
              </w:rPr>
              <w:softHyphen/>
              <w:t>ется умение завершать прочитанные незаконченные предложения с опорой на общий смысл предложения. Подбирать пропущенные в предложении слова, ориентиру</w:t>
            </w:r>
            <w:r w:rsidRPr="00A81AC7">
              <w:rPr>
                <w:rFonts w:ascii="Times New Roman" w:hAnsi="Times New Roman" w:cs="Times New Roman"/>
                <w:sz w:val="20"/>
                <w:szCs w:val="20"/>
              </w:rPr>
              <w:softHyphen/>
              <w:t>ясь на смысл предложения. Упражнение: соотносить прочитанные предложения с нужным рисунком, который передаёт содержание предложения. Совместная работа: ответы на вопросы по прочитанному тексту, отработка умения находить содержащуюся в тексте информацию.</w:t>
            </w:r>
          </w:p>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 xml:space="preserve">Творческая работа: </w:t>
            </w:r>
            <w:proofErr w:type="spellStart"/>
            <w:r w:rsidRPr="00A81AC7">
              <w:rPr>
                <w:rFonts w:ascii="Times New Roman" w:hAnsi="Times New Roman" w:cs="Times New Roman"/>
                <w:sz w:val="20"/>
                <w:szCs w:val="20"/>
              </w:rPr>
              <w:t>дорисовывание</w:t>
            </w:r>
            <w:proofErr w:type="spellEnd"/>
            <w:r w:rsidRPr="00A81AC7">
              <w:rPr>
                <w:rFonts w:ascii="Times New Roman" w:hAnsi="Times New Roman" w:cs="Times New Roman"/>
                <w:sz w:val="20"/>
                <w:szCs w:val="20"/>
              </w:rPr>
              <w:t xml:space="preserve"> картинки в соответствии с </w:t>
            </w:r>
            <w:proofErr w:type="gramStart"/>
            <w:r w:rsidRPr="00A81AC7">
              <w:rPr>
                <w:rFonts w:ascii="Times New Roman" w:hAnsi="Times New Roman" w:cs="Times New Roman"/>
                <w:sz w:val="20"/>
                <w:szCs w:val="20"/>
              </w:rPr>
              <w:t>прочитанным</w:t>
            </w:r>
            <w:proofErr w:type="gramEnd"/>
            <w:r w:rsidRPr="00A81AC7">
              <w:rPr>
                <w:rFonts w:ascii="Times New Roman" w:hAnsi="Times New Roman" w:cs="Times New Roman"/>
                <w:sz w:val="20"/>
                <w:szCs w:val="20"/>
              </w:rPr>
              <w:t xml:space="preserve"> (отрабатывается умение осознавать смысл прочитанного предложения/текста). Совместная работа: чтение предложений и небольших текстов с интонациями и паузами в соответствии со знаками препинания после предварительного обсуждения того, на что нужно обратить внимание при чтении. Рассказ учителя о важности двух видов чтения: орфографического и орфоэпического, о целях этих двух видов чтения. Практическая работа: овладение орфоэпическим чтением. Работа в парах: тренировка в выразительном чтении</w:t>
            </w:r>
          </w:p>
        </w:tc>
        <w:tc>
          <w:tcPr>
            <w:tcW w:w="2268" w:type="dxa"/>
          </w:tcPr>
          <w:p w:rsidR="00EA48D1" w:rsidRPr="00A81AC7" w:rsidRDefault="00EA48D1" w:rsidP="005163FF">
            <w:pPr>
              <w:rPr>
                <w:rFonts w:ascii="Times New Roman" w:eastAsia="Times New Roman" w:hAnsi="Times New Roman" w:cs="Times New Roman"/>
                <w:sz w:val="20"/>
                <w:szCs w:val="20"/>
              </w:rPr>
            </w:pPr>
            <w:r w:rsidRPr="00A81AC7">
              <w:rPr>
                <w:rFonts w:ascii="Times New Roman" w:eastAsia="Times New Roman" w:hAnsi="Times New Roman" w:cs="Times New Roman"/>
                <w:sz w:val="20"/>
                <w:szCs w:val="20"/>
              </w:rPr>
              <w:t>Электронное приложение к учебнику «Азбука»</w:t>
            </w:r>
          </w:p>
          <w:p w:rsidR="00EA48D1" w:rsidRPr="00A81AC7" w:rsidRDefault="00EA48D1" w:rsidP="005163FF">
            <w:pPr>
              <w:rPr>
                <w:rFonts w:ascii="Times New Roman" w:eastAsia="MS Mincho" w:hAnsi="Times New Roman" w:cs="Times New Roman"/>
                <w:sz w:val="20"/>
                <w:szCs w:val="20"/>
              </w:rPr>
            </w:pPr>
            <w:r w:rsidRPr="00A81AC7">
              <w:rPr>
                <w:rFonts w:ascii="Times New Roman" w:eastAsia="Times New Roman" w:hAnsi="Times New Roman" w:cs="Times New Roman"/>
                <w:sz w:val="20"/>
                <w:szCs w:val="20"/>
                <w:lang w:val="en-US"/>
              </w:rPr>
              <w:t>https</w:t>
            </w:r>
            <w:r w:rsidRPr="00A81AC7">
              <w:rPr>
                <w:rFonts w:ascii="Times New Roman" w:eastAsia="Times New Roman" w:hAnsi="Times New Roman" w:cs="Times New Roman"/>
                <w:sz w:val="20"/>
                <w:szCs w:val="20"/>
              </w:rPr>
              <w:t>://</w:t>
            </w:r>
            <w:proofErr w:type="spellStart"/>
            <w:r w:rsidRPr="00A81AC7">
              <w:rPr>
                <w:rFonts w:ascii="Times New Roman" w:eastAsia="Times New Roman" w:hAnsi="Times New Roman" w:cs="Times New Roman"/>
                <w:sz w:val="20"/>
                <w:szCs w:val="20"/>
                <w:lang w:val="en-US"/>
              </w:rPr>
              <w:t>resh</w:t>
            </w:r>
            <w:proofErr w:type="spellEnd"/>
            <w:r w:rsidRPr="00A81AC7">
              <w:rPr>
                <w:rFonts w:ascii="Times New Roman" w:eastAsia="Times New Roman" w:hAnsi="Times New Roman" w:cs="Times New Roman"/>
                <w:sz w:val="20"/>
                <w:szCs w:val="20"/>
              </w:rPr>
              <w:t>.</w:t>
            </w:r>
            <w:proofErr w:type="spellStart"/>
            <w:r w:rsidRPr="00A81AC7">
              <w:rPr>
                <w:rFonts w:ascii="Times New Roman" w:eastAsia="Times New Roman" w:hAnsi="Times New Roman" w:cs="Times New Roman"/>
                <w:sz w:val="20"/>
                <w:szCs w:val="20"/>
                <w:lang w:val="en-US"/>
              </w:rPr>
              <w:t>edu</w:t>
            </w:r>
            <w:proofErr w:type="spellEnd"/>
            <w:r w:rsidRPr="00A81AC7">
              <w:rPr>
                <w:rFonts w:ascii="Times New Roman" w:eastAsia="Times New Roman" w:hAnsi="Times New Roman" w:cs="Times New Roman"/>
                <w:sz w:val="20"/>
                <w:szCs w:val="20"/>
              </w:rPr>
              <w:t>.</w:t>
            </w:r>
            <w:proofErr w:type="spellStart"/>
            <w:r w:rsidRPr="00A81AC7">
              <w:rPr>
                <w:rFonts w:ascii="Times New Roman" w:eastAsia="Times New Roman" w:hAnsi="Times New Roman" w:cs="Times New Roman"/>
                <w:sz w:val="20"/>
                <w:szCs w:val="20"/>
                <w:lang w:val="en-US"/>
              </w:rPr>
              <w:t>ru</w:t>
            </w:r>
            <w:proofErr w:type="spellEnd"/>
            <w:r w:rsidRPr="00A81AC7">
              <w:rPr>
                <w:rFonts w:ascii="Times New Roman" w:eastAsia="Times New Roman" w:hAnsi="Times New Roman" w:cs="Times New Roman"/>
                <w:sz w:val="20"/>
                <w:szCs w:val="20"/>
              </w:rPr>
              <w:t>/</w:t>
            </w:r>
            <w:r w:rsidRPr="00A81AC7">
              <w:rPr>
                <w:rFonts w:ascii="Times New Roman" w:eastAsia="Times New Roman" w:hAnsi="Times New Roman" w:cs="Times New Roman"/>
                <w:sz w:val="20"/>
                <w:szCs w:val="20"/>
                <w:lang w:val="en-US"/>
              </w:rPr>
              <w:t>subject</w:t>
            </w:r>
            <w:r w:rsidRPr="00A81AC7">
              <w:rPr>
                <w:rFonts w:ascii="Times New Roman" w:eastAsia="Times New Roman" w:hAnsi="Times New Roman" w:cs="Times New Roman"/>
                <w:sz w:val="20"/>
                <w:szCs w:val="20"/>
              </w:rPr>
              <w:t>/</w:t>
            </w:r>
            <w:r w:rsidRPr="00A81AC7">
              <w:rPr>
                <w:rFonts w:ascii="Times New Roman" w:eastAsia="Times New Roman" w:hAnsi="Times New Roman" w:cs="Times New Roman"/>
                <w:sz w:val="20"/>
                <w:szCs w:val="20"/>
                <w:lang w:val="en-US"/>
              </w:rPr>
              <w:t>lesson</w:t>
            </w:r>
            <w:r w:rsidRPr="00A81AC7">
              <w:rPr>
                <w:rFonts w:ascii="Times New Roman" w:eastAsia="Times New Roman" w:hAnsi="Times New Roman" w:cs="Times New Roman"/>
                <w:sz w:val="20"/>
                <w:szCs w:val="20"/>
              </w:rPr>
              <w:t>/5072/</w:t>
            </w:r>
            <w:r w:rsidRPr="00A81AC7">
              <w:rPr>
                <w:rFonts w:ascii="Times New Roman" w:eastAsia="Times New Roman" w:hAnsi="Times New Roman" w:cs="Times New Roman"/>
                <w:sz w:val="20"/>
                <w:szCs w:val="20"/>
                <w:lang w:val="en-US"/>
              </w:rPr>
              <w:t>start</w:t>
            </w:r>
            <w:r w:rsidRPr="00A81AC7">
              <w:rPr>
                <w:rFonts w:ascii="Times New Roman" w:eastAsia="Times New Roman" w:hAnsi="Times New Roman" w:cs="Times New Roman"/>
                <w:sz w:val="20"/>
                <w:szCs w:val="20"/>
              </w:rPr>
              <w:t>/222521/</w:t>
            </w:r>
          </w:p>
          <w:p w:rsidR="00EA48D1" w:rsidRPr="00A81AC7" w:rsidRDefault="005C3FCD" w:rsidP="005163FF">
            <w:pPr>
              <w:rPr>
                <w:rFonts w:ascii="Times New Roman" w:eastAsia="Times New Roman" w:hAnsi="Times New Roman" w:cs="Times New Roman"/>
                <w:sz w:val="20"/>
                <w:szCs w:val="20"/>
                <w:u w:val="single"/>
              </w:rPr>
            </w:pPr>
            <w:hyperlink r:id="rId14" w:history="1">
              <w:r w:rsidR="00EA48D1" w:rsidRPr="00A81AC7">
                <w:rPr>
                  <w:rFonts w:ascii="Times New Roman" w:eastAsia="Times New Roman" w:hAnsi="Times New Roman" w:cs="Times New Roman"/>
                  <w:sz w:val="20"/>
                  <w:szCs w:val="20"/>
                  <w:u w:val="single"/>
                  <w:lang w:val="en-US"/>
                </w:rPr>
                <w:t>https</w:t>
              </w:r>
              <w:r w:rsidR="00EA48D1" w:rsidRPr="00A81AC7">
                <w:rPr>
                  <w:rFonts w:ascii="Times New Roman" w:eastAsia="Times New Roman" w:hAnsi="Times New Roman" w:cs="Times New Roman"/>
                  <w:sz w:val="20"/>
                  <w:szCs w:val="20"/>
                  <w:u w:val="single"/>
                </w:rPr>
                <w:t>://</w:t>
              </w:r>
              <w:proofErr w:type="spellStart"/>
              <w:r w:rsidR="00EA48D1" w:rsidRPr="00A81AC7">
                <w:rPr>
                  <w:rFonts w:ascii="Times New Roman" w:eastAsia="Times New Roman" w:hAnsi="Times New Roman" w:cs="Times New Roman"/>
                  <w:sz w:val="20"/>
                  <w:szCs w:val="20"/>
                  <w:u w:val="single"/>
                  <w:lang w:val="en-US"/>
                </w:rPr>
                <w:t>resh</w:t>
              </w:r>
              <w:proofErr w:type="spellEnd"/>
              <w:r w:rsidR="00EA48D1" w:rsidRPr="00A81AC7">
                <w:rPr>
                  <w:rFonts w:ascii="Times New Roman" w:eastAsia="Times New Roman" w:hAnsi="Times New Roman" w:cs="Times New Roman"/>
                  <w:sz w:val="20"/>
                  <w:szCs w:val="20"/>
                  <w:u w:val="single"/>
                </w:rPr>
                <w:t>.</w:t>
              </w:r>
              <w:proofErr w:type="spellStart"/>
              <w:r w:rsidR="00EA48D1" w:rsidRPr="00A81AC7">
                <w:rPr>
                  <w:rFonts w:ascii="Times New Roman" w:eastAsia="Times New Roman" w:hAnsi="Times New Roman" w:cs="Times New Roman"/>
                  <w:sz w:val="20"/>
                  <w:szCs w:val="20"/>
                  <w:u w:val="single"/>
                  <w:lang w:val="en-US"/>
                </w:rPr>
                <w:t>edu</w:t>
              </w:r>
              <w:proofErr w:type="spellEnd"/>
              <w:r w:rsidR="00EA48D1" w:rsidRPr="00A81AC7">
                <w:rPr>
                  <w:rFonts w:ascii="Times New Roman" w:eastAsia="Times New Roman" w:hAnsi="Times New Roman" w:cs="Times New Roman"/>
                  <w:sz w:val="20"/>
                  <w:szCs w:val="20"/>
                  <w:u w:val="single"/>
                </w:rPr>
                <w:t>.</w:t>
              </w:r>
              <w:proofErr w:type="spellStart"/>
              <w:r w:rsidR="00EA48D1" w:rsidRPr="00A81AC7">
                <w:rPr>
                  <w:rFonts w:ascii="Times New Roman" w:eastAsia="Times New Roman" w:hAnsi="Times New Roman" w:cs="Times New Roman"/>
                  <w:sz w:val="20"/>
                  <w:szCs w:val="20"/>
                  <w:u w:val="single"/>
                  <w:lang w:val="en-US"/>
                </w:rPr>
                <w:t>ru</w:t>
              </w:r>
              <w:proofErr w:type="spellEnd"/>
              <w:r w:rsidR="00EA48D1" w:rsidRPr="00A81AC7">
                <w:rPr>
                  <w:rFonts w:ascii="Times New Roman" w:eastAsia="Times New Roman" w:hAnsi="Times New Roman" w:cs="Times New Roman"/>
                  <w:sz w:val="20"/>
                  <w:szCs w:val="20"/>
                  <w:u w:val="single"/>
                </w:rPr>
                <w:t>/</w:t>
              </w:r>
              <w:r w:rsidR="00EA48D1" w:rsidRPr="00A81AC7">
                <w:rPr>
                  <w:rFonts w:ascii="Times New Roman" w:eastAsia="Times New Roman" w:hAnsi="Times New Roman" w:cs="Times New Roman"/>
                  <w:sz w:val="20"/>
                  <w:szCs w:val="20"/>
                  <w:u w:val="single"/>
                  <w:lang w:val="en-US"/>
                </w:rPr>
                <w:t>subject</w:t>
              </w:r>
              <w:r w:rsidR="00EA48D1" w:rsidRPr="00A81AC7">
                <w:rPr>
                  <w:rFonts w:ascii="Times New Roman" w:eastAsia="Times New Roman" w:hAnsi="Times New Roman" w:cs="Times New Roman"/>
                  <w:sz w:val="20"/>
                  <w:szCs w:val="20"/>
                  <w:u w:val="single"/>
                </w:rPr>
                <w:t>/</w:t>
              </w:r>
              <w:r w:rsidR="00EA48D1" w:rsidRPr="00A81AC7">
                <w:rPr>
                  <w:rFonts w:ascii="Times New Roman" w:eastAsia="Times New Roman" w:hAnsi="Times New Roman" w:cs="Times New Roman"/>
                  <w:sz w:val="20"/>
                  <w:szCs w:val="20"/>
                  <w:u w:val="single"/>
                  <w:lang w:val="en-US"/>
                </w:rPr>
                <w:t>lesson</w:t>
              </w:r>
              <w:r w:rsidR="00EA48D1" w:rsidRPr="00A81AC7">
                <w:rPr>
                  <w:rFonts w:ascii="Times New Roman" w:eastAsia="Times New Roman" w:hAnsi="Times New Roman" w:cs="Times New Roman"/>
                  <w:sz w:val="20"/>
                  <w:szCs w:val="20"/>
                  <w:u w:val="single"/>
                </w:rPr>
                <w:t>/6459/</w:t>
              </w:r>
              <w:r w:rsidR="00EA48D1" w:rsidRPr="00A81AC7">
                <w:rPr>
                  <w:rFonts w:ascii="Times New Roman" w:eastAsia="Times New Roman" w:hAnsi="Times New Roman" w:cs="Times New Roman"/>
                  <w:sz w:val="20"/>
                  <w:szCs w:val="20"/>
                  <w:u w:val="single"/>
                  <w:lang w:val="en-US"/>
                </w:rPr>
                <w:t>start</w:t>
              </w:r>
              <w:r w:rsidR="00EA48D1" w:rsidRPr="00A81AC7">
                <w:rPr>
                  <w:rFonts w:ascii="Times New Roman" w:eastAsia="Times New Roman" w:hAnsi="Times New Roman" w:cs="Times New Roman"/>
                  <w:sz w:val="20"/>
                  <w:szCs w:val="20"/>
                  <w:u w:val="single"/>
                </w:rPr>
                <w:t>/180605/</w:t>
              </w:r>
            </w:hyperlink>
          </w:p>
          <w:p w:rsidR="00EA48D1" w:rsidRPr="00A81AC7" w:rsidRDefault="00EA48D1" w:rsidP="005163FF">
            <w:pPr>
              <w:rPr>
                <w:rFonts w:ascii="Times New Roman" w:hAnsi="Times New Roman" w:cs="Times New Roman"/>
                <w:sz w:val="20"/>
                <w:szCs w:val="20"/>
              </w:rPr>
            </w:pPr>
            <w:r w:rsidRPr="00A81AC7">
              <w:rPr>
                <w:rFonts w:ascii="Times New Roman" w:eastAsia="Times New Roman" w:hAnsi="Times New Roman" w:cs="Times New Roman"/>
                <w:sz w:val="20"/>
                <w:szCs w:val="20"/>
                <w:lang w:val="en-US"/>
              </w:rPr>
              <w:t>https</w:t>
            </w:r>
            <w:r w:rsidRPr="00A81AC7">
              <w:rPr>
                <w:rFonts w:ascii="Times New Roman" w:eastAsia="Times New Roman" w:hAnsi="Times New Roman" w:cs="Times New Roman"/>
                <w:sz w:val="20"/>
                <w:szCs w:val="20"/>
              </w:rPr>
              <w:t>://</w:t>
            </w:r>
            <w:proofErr w:type="spellStart"/>
            <w:r w:rsidRPr="00A81AC7">
              <w:rPr>
                <w:rFonts w:ascii="Times New Roman" w:eastAsia="Times New Roman" w:hAnsi="Times New Roman" w:cs="Times New Roman"/>
                <w:sz w:val="20"/>
                <w:szCs w:val="20"/>
                <w:lang w:val="en-US"/>
              </w:rPr>
              <w:t>resh</w:t>
            </w:r>
            <w:proofErr w:type="spellEnd"/>
            <w:r w:rsidRPr="00A81AC7">
              <w:rPr>
                <w:rFonts w:ascii="Times New Roman" w:eastAsia="Times New Roman" w:hAnsi="Times New Roman" w:cs="Times New Roman"/>
                <w:sz w:val="20"/>
                <w:szCs w:val="20"/>
              </w:rPr>
              <w:t>.</w:t>
            </w:r>
            <w:proofErr w:type="spellStart"/>
            <w:r w:rsidRPr="00A81AC7">
              <w:rPr>
                <w:rFonts w:ascii="Times New Roman" w:eastAsia="Times New Roman" w:hAnsi="Times New Roman" w:cs="Times New Roman"/>
                <w:sz w:val="20"/>
                <w:szCs w:val="20"/>
                <w:lang w:val="en-US"/>
              </w:rPr>
              <w:t>edu</w:t>
            </w:r>
            <w:proofErr w:type="spellEnd"/>
            <w:r w:rsidRPr="00A81AC7">
              <w:rPr>
                <w:rFonts w:ascii="Times New Roman" w:eastAsia="Times New Roman" w:hAnsi="Times New Roman" w:cs="Times New Roman"/>
                <w:sz w:val="20"/>
                <w:szCs w:val="20"/>
              </w:rPr>
              <w:t>.</w:t>
            </w:r>
            <w:proofErr w:type="spellStart"/>
            <w:r w:rsidRPr="00A81AC7">
              <w:rPr>
                <w:rFonts w:ascii="Times New Roman" w:eastAsia="Times New Roman" w:hAnsi="Times New Roman" w:cs="Times New Roman"/>
                <w:sz w:val="20"/>
                <w:szCs w:val="20"/>
                <w:lang w:val="en-US"/>
              </w:rPr>
              <w:t>ru</w:t>
            </w:r>
            <w:proofErr w:type="spellEnd"/>
            <w:r w:rsidRPr="00A81AC7">
              <w:rPr>
                <w:rFonts w:ascii="Times New Roman" w:eastAsia="Times New Roman" w:hAnsi="Times New Roman" w:cs="Times New Roman"/>
                <w:sz w:val="20"/>
                <w:szCs w:val="20"/>
              </w:rPr>
              <w:t>/</w:t>
            </w:r>
            <w:r w:rsidRPr="00A81AC7">
              <w:rPr>
                <w:rFonts w:ascii="Times New Roman" w:eastAsia="Times New Roman" w:hAnsi="Times New Roman" w:cs="Times New Roman"/>
                <w:sz w:val="20"/>
                <w:szCs w:val="20"/>
                <w:lang w:val="en-US"/>
              </w:rPr>
              <w:t>subject</w:t>
            </w:r>
            <w:r w:rsidRPr="00A81AC7">
              <w:rPr>
                <w:rFonts w:ascii="Times New Roman" w:eastAsia="Times New Roman" w:hAnsi="Times New Roman" w:cs="Times New Roman"/>
                <w:sz w:val="20"/>
                <w:szCs w:val="20"/>
              </w:rPr>
              <w:t>/</w:t>
            </w:r>
            <w:r w:rsidRPr="00A81AC7">
              <w:rPr>
                <w:rFonts w:ascii="Times New Roman" w:eastAsia="Times New Roman" w:hAnsi="Times New Roman" w:cs="Times New Roman"/>
                <w:sz w:val="20"/>
                <w:szCs w:val="20"/>
                <w:lang w:val="en-US"/>
              </w:rPr>
              <w:t>lesson</w:t>
            </w:r>
            <w:r w:rsidRPr="00A81AC7">
              <w:rPr>
                <w:rFonts w:ascii="Times New Roman" w:eastAsia="Times New Roman" w:hAnsi="Times New Roman" w:cs="Times New Roman"/>
                <w:sz w:val="20"/>
                <w:szCs w:val="20"/>
              </w:rPr>
              <w:t>/6436/</w:t>
            </w:r>
            <w:r w:rsidRPr="00A81AC7">
              <w:rPr>
                <w:rFonts w:ascii="Times New Roman" w:eastAsia="Times New Roman" w:hAnsi="Times New Roman" w:cs="Times New Roman"/>
                <w:sz w:val="20"/>
                <w:szCs w:val="20"/>
                <w:lang w:val="en-US"/>
              </w:rPr>
              <w:t>start</w:t>
            </w:r>
            <w:r w:rsidRPr="00A81AC7">
              <w:rPr>
                <w:rFonts w:ascii="Times New Roman" w:eastAsia="Times New Roman" w:hAnsi="Times New Roman" w:cs="Times New Roman"/>
                <w:sz w:val="20"/>
                <w:szCs w:val="20"/>
              </w:rPr>
              <w:t>/178898/</w:t>
            </w:r>
          </w:p>
        </w:tc>
      </w:tr>
      <w:tr w:rsidR="00EA48D1" w:rsidRPr="00A81AC7" w:rsidTr="00A81AC7">
        <w:tc>
          <w:tcPr>
            <w:tcW w:w="1809"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СИСТЕМАТИЧЕ</w:t>
            </w:r>
            <w:r w:rsidRPr="00A81AC7">
              <w:rPr>
                <w:rFonts w:ascii="Times New Roman" w:hAnsi="Times New Roman" w:cs="Times New Roman"/>
                <w:sz w:val="20"/>
                <w:szCs w:val="20"/>
              </w:rPr>
              <w:lastRenderedPageBreak/>
              <w:t>СКИЙ КУРС</w:t>
            </w:r>
          </w:p>
        </w:tc>
        <w:tc>
          <w:tcPr>
            <w:tcW w:w="1108" w:type="dxa"/>
          </w:tcPr>
          <w:p w:rsidR="00EA48D1" w:rsidRPr="00A81AC7" w:rsidRDefault="00EA48D1" w:rsidP="005163FF">
            <w:pPr>
              <w:rPr>
                <w:rFonts w:ascii="Times New Roman" w:hAnsi="Times New Roman" w:cs="Times New Roman"/>
                <w:sz w:val="20"/>
                <w:szCs w:val="20"/>
              </w:rPr>
            </w:pPr>
          </w:p>
        </w:tc>
        <w:tc>
          <w:tcPr>
            <w:tcW w:w="4846" w:type="dxa"/>
          </w:tcPr>
          <w:p w:rsidR="00EA48D1" w:rsidRPr="00A81AC7" w:rsidRDefault="00EA48D1" w:rsidP="005163FF">
            <w:pPr>
              <w:rPr>
                <w:rFonts w:ascii="Times New Roman" w:hAnsi="Times New Roman" w:cs="Times New Roman"/>
                <w:sz w:val="20"/>
                <w:szCs w:val="20"/>
              </w:rPr>
            </w:pPr>
          </w:p>
        </w:tc>
        <w:tc>
          <w:tcPr>
            <w:tcW w:w="2268" w:type="dxa"/>
          </w:tcPr>
          <w:p w:rsidR="00EA48D1" w:rsidRPr="00A81AC7" w:rsidRDefault="00EA48D1" w:rsidP="005163FF">
            <w:pPr>
              <w:rPr>
                <w:rFonts w:ascii="Times New Roman" w:hAnsi="Times New Roman" w:cs="Times New Roman"/>
                <w:sz w:val="20"/>
                <w:szCs w:val="20"/>
              </w:rPr>
            </w:pPr>
          </w:p>
        </w:tc>
      </w:tr>
      <w:tr w:rsidR="00EA48D1" w:rsidRPr="00A81AC7" w:rsidTr="00A81AC7">
        <w:tc>
          <w:tcPr>
            <w:tcW w:w="1809" w:type="dxa"/>
          </w:tcPr>
          <w:p w:rsidR="00EA48D1" w:rsidRPr="00A81AC7" w:rsidRDefault="00EA48D1" w:rsidP="005163FF">
            <w:pPr>
              <w:rPr>
                <w:rFonts w:ascii="Times New Roman" w:hAnsi="Times New Roman" w:cs="Times New Roman"/>
                <w:sz w:val="20"/>
                <w:szCs w:val="20"/>
              </w:rPr>
            </w:pPr>
            <w:r w:rsidRPr="00A81AC7">
              <w:rPr>
                <w:rFonts w:ascii="Times New Roman" w:eastAsia="Times New Roman" w:hAnsi="Times New Roman" w:cs="Times New Roman"/>
                <w:sz w:val="20"/>
                <w:szCs w:val="20"/>
                <w:lang w:eastAsia="ru-RU"/>
              </w:rPr>
              <w:lastRenderedPageBreak/>
              <w:t>Сказка народная (фольклорная) и литературная (авторская)</w:t>
            </w:r>
          </w:p>
        </w:tc>
        <w:tc>
          <w:tcPr>
            <w:tcW w:w="1108"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6</w:t>
            </w:r>
          </w:p>
        </w:tc>
        <w:tc>
          <w:tcPr>
            <w:tcW w:w="4846" w:type="dxa"/>
          </w:tcPr>
          <w:p w:rsidR="00EA48D1" w:rsidRPr="00A81AC7" w:rsidRDefault="00EA48D1" w:rsidP="004A2153">
            <w:pPr>
              <w:autoSpaceDE w:val="0"/>
              <w:autoSpaceDN w:val="0"/>
              <w:rPr>
                <w:rFonts w:ascii="Times New Roman" w:eastAsia="Times New Roman" w:hAnsi="Times New Roman" w:cs="Times New Roman"/>
                <w:sz w:val="20"/>
                <w:szCs w:val="20"/>
              </w:rPr>
            </w:pPr>
            <w:proofErr w:type="gramStart"/>
            <w:r w:rsidRPr="00A81AC7">
              <w:rPr>
                <w:rFonts w:ascii="Times New Roman" w:eastAsia="Times New Roman" w:hAnsi="Times New Roman" w:cs="Times New Roman"/>
                <w:sz w:val="20"/>
                <w:szCs w:val="20"/>
              </w:rPr>
              <w:t>Слушание чтения учителем фольклорных произведений (на примере русских народных сказок:</w:t>
            </w:r>
            <w:proofErr w:type="gramEnd"/>
            <w:r w:rsidRPr="00A81AC7">
              <w:rPr>
                <w:rFonts w:ascii="Times New Roman" w:eastAsia="Times New Roman" w:hAnsi="Times New Roman" w:cs="Times New Roman"/>
                <w:sz w:val="20"/>
                <w:szCs w:val="20"/>
              </w:rPr>
              <w:t xml:space="preserve"> «Кот, петух и лиса», «Кот и лиса», «</w:t>
            </w:r>
            <w:proofErr w:type="spellStart"/>
            <w:r w:rsidRPr="00A81AC7">
              <w:rPr>
                <w:rFonts w:ascii="Times New Roman" w:eastAsia="Times New Roman" w:hAnsi="Times New Roman" w:cs="Times New Roman"/>
                <w:sz w:val="20"/>
                <w:szCs w:val="20"/>
              </w:rPr>
              <w:t>Жихарка</w:t>
            </w:r>
            <w:proofErr w:type="spellEnd"/>
            <w:r w:rsidRPr="00A81AC7">
              <w:rPr>
                <w:rFonts w:ascii="Times New Roman" w:eastAsia="Times New Roman" w:hAnsi="Times New Roman" w:cs="Times New Roman"/>
                <w:sz w:val="20"/>
                <w:szCs w:val="20"/>
              </w:rPr>
              <w:t xml:space="preserve">», «Лисичка-сестричка и волк» и литературных (авторских): </w:t>
            </w:r>
            <w:proofErr w:type="gramStart"/>
            <w:r w:rsidRPr="00A81AC7">
              <w:rPr>
                <w:rFonts w:ascii="Times New Roman" w:eastAsia="Times New Roman" w:hAnsi="Times New Roman" w:cs="Times New Roman"/>
                <w:sz w:val="20"/>
                <w:szCs w:val="20"/>
              </w:rPr>
              <w:t xml:space="preserve">К. И. Чуковский «Путаница», «Айболит», «Муха-Цокотуха», С Я Маршак «Тихая сказка», В.Г. </w:t>
            </w:r>
            <w:proofErr w:type="spellStart"/>
            <w:r w:rsidRPr="00A81AC7">
              <w:rPr>
                <w:rFonts w:ascii="Times New Roman" w:eastAsia="Times New Roman" w:hAnsi="Times New Roman" w:cs="Times New Roman"/>
                <w:sz w:val="20"/>
                <w:szCs w:val="20"/>
              </w:rPr>
              <w:t>Сутеев</w:t>
            </w:r>
            <w:proofErr w:type="spellEnd"/>
            <w:r w:rsidRPr="00A81AC7">
              <w:rPr>
                <w:rFonts w:ascii="Times New Roman" w:eastAsia="Times New Roman" w:hAnsi="Times New Roman" w:cs="Times New Roman"/>
                <w:sz w:val="20"/>
                <w:szCs w:val="20"/>
              </w:rPr>
              <w:t xml:space="preserve"> «Палочка-выручалочка»);</w:t>
            </w:r>
            <w:proofErr w:type="gramEnd"/>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Учебный диалог: обсуждение вопросов</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 какова тема сказки, кто её герои, что произошло (что происходило) в сказке. </w:t>
            </w:r>
          </w:p>
          <w:p w:rsidR="00EA48D1" w:rsidRPr="00A81AC7" w:rsidRDefault="00EA48D1" w:rsidP="004A2153">
            <w:pPr>
              <w:autoSpaceDE w:val="0"/>
              <w:autoSpaceDN w:val="0"/>
              <w:rPr>
                <w:rFonts w:ascii="Times New Roman" w:eastAsia="MS Mincho" w:hAnsi="Times New Roman" w:cs="Times New Roman"/>
                <w:sz w:val="20"/>
                <w:szCs w:val="20"/>
              </w:rPr>
            </w:pPr>
            <w:proofErr w:type="gramStart"/>
            <w:r w:rsidRPr="00A81AC7">
              <w:rPr>
                <w:rFonts w:ascii="Times New Roman" w:eastAsia="MS Mincho" w:hAnsi="Times New Roman" w:cs="Times New Roman"/>
                <w:sz w:val="20"/>
                <w:szCs w:val="20"/>
              </w:rPr>
              <w:t>Задание на формулирование предложений с использованием вопросительного слова с учётом фактического содержания текста (где?</w:t>
            </w:r>
            <w:proofErr w:type="gramEnd"/>
            <w:r w:rsidRPr="00A81AC7">
              <w:rPr>
                <w:rFonts w:ascii="Times New Roman" w:eastAsia="MS Mincho" w:hAnsi="Times New Roman" w:cs="Times New Roman"/>
                <w:sz w:val="20"/>
                <w:szCs w:val="20"/>
              </w:rPr>
              <w:t xml:space="preserve"> Как? Когда? </w:t>
            </w:r>
            <w:proofErr w:type="gramStart"/>
            <w:r w:rsidRPr="00A81AC7">
              <w:rPr>
                <w:rFonts w:ascii="Times New Roman" w:eastAsia="MS Mincho" w:hAnsi="Times New Roman" w:cs="Times New Roman"/>
                <w:sz w:val="20"/>
                <w:szCs w:val="20"/>
              </w:rPr>
              <w:t>Почему?).</w:t>
            </w:r>
            <w:proofErr w:type="gramEnd"/>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Упражнение в самостоятельном чтении вслух целыми словами с</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постепенным увеличением скорости чтения (в соответствии с</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индивидуальными возможностями учащегося). </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Смысловое чтение народных (фольклорных) и литературных (авторских) сказок. Например, русские народные сказки: </w:t>
            </w:r>
            <w:proofErr w:type="gramStart"/>
            <w:r w:rsidRPr="00A81AC7">
              <w:rPr>
                <w:rFonts w:ascii="Times New Roman" w:eastAsia="MS Mincho" w:hAnsi="Times New Roman" w:cs="Times New Roman"/>
                <w:sz w:val="20"/>
                <w:szCs w:val="20"/>
              </w:rPr>
              <w:t>«Лиса и рак», «Лисица и тетерев», «Журавль и цапля», «Волк и</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семеро козлят», «Лиса и заяц», татарская народная сказка «Два лентяя», ингушская народная сказка «Заяц и черепаха», литературные (авторские) сказки:</w:t>
            </w:r>
            <w:proofErr w:type="gramEnd"/>
            <w:r w:rsidRPr="00A81AC7">
              <w:rPr>
                <w:rFonts w:ascii="Times New Roman" w:eastAsia="MS Mincho" w:hAnsi="Times New Roman" w:cs="Times New Roman"/>
                <w:sz w:val="20"/>
                <w:szCs w:val="20"/>
              </w:rPr>
              <w:t xml:space="preserve"> К. Д. Ушинский «Петух и</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собака», «Лиса и козёл», В. Г. </w:t>
            </w:r>
            <w:proofErr w:type="spellStart"/>
            <w:r w:rsidRPr="00A81AC7">
              <w:rPr>
                <w:rFonts w:ascii="Times New Roman" w:eastAsia="MS Mincho" w:hAnsi="Times New Roman" w:cs="Times New Roman"/>
                <w:sz w:val="20"/>
                <w:szCs w:val="20"/>
              </w:rPr>
              <w:t>Сутеев</w:t>
            </w:r>
            <w:proofErr w:type="spellEnd"/>
            <w:r w:rsidRPr="00A81AC7">
              <w:rPr>
                <w:rFonts w:ascii="Times New Roman" w:eastAsia="MS Mincho" w:hAnsi="Times New Roman" w:cs="Times New Roman"/>
                <w:sz w:val="20"/>
                <w:szCs w:val="20"/>
              </w:rPr>
              <w:t xml:space="preserve"> «Кораблик», В. В. Бианки «Лис и Мышонок», Е. И. </w:t>
            </w:r>
            <w:proofErr w:type="spellStart"/>
            <w:r w:rsidRPr="00A81AC7">
              <w:rPr>
                <w:rFonts w:ascii="Times New Roman" w:eastAsia="MS Mincho" w:hAnsi="Times New Roman" w:cs="Times New Roman"/>
                <w:sz w:val="20"/>
                <w:szCs w:val="20"/>
              </w:rPr>
              <w:t>Чарушин</w:t>
            </w:r>
            <w:proofErr w:type="spellEnd"/>
            <w:r w:rsidRPr="00A81AC7">
              <w:rPr>
                <w:rFonts w:ascii="Times New Roman" w:eastAsia="MS Mincho" w:hAnsi="Times New Roman" w:cs="Times New Roman"/>
                <w:sz w:val="20"/>
                <w:szCs w:val="20"/>
              </w:rPr>
              <w:t xml:space="preserve"> «Теремок», А. С. Пушкин «Сказка о царе </w:t>
            </w:r>
            <w:proofErr w:type="spellStart"/>
            <w:r w:rsidRPr="00A81AC7">
              <w:rPr>
                <w:rFonts w:ascii="Times New Roman" w:eastAsia="MS Mincho" w:hAnsi="Times New Roman" w:cs="Times New Roman"/>
                <w:sz w:val="20"/>
                <w:szCs w:val="20"/>
              </w:rPr>
              <w:t>Салтане</w:t>
            </w:r>
            <w:proofErr w:type="spellEnd"/>
            <w:r w:rsidRPr="00A81AC7">
              <w:rPr>
                <w:rFonts w:ascii="Times New Roman" w:eastAsia="MS Mincho" w:hAnsi="Times New Roman" w:cs="Times New Roman"/>
                <w:sz w:val="20"/>
                <w:szCs w:val="20"/>
              </w:rPr>
              <w:t>…» (отрывок) и др. (не менее 4</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произведений по выбору). </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Работа с текстом произведения: поиск описания героев сказки, характеристика героя с использованием примеров из текста. Воображаемая ситуация: представление, как бы изменилась сказка, если бы её герои были другими. Например, лиса</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добрая, а волк</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 умный. </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Дифференцированная работа: упражнение в чтении по ролям. </w:t>
            </w:r>
          </w:p>
          <w:p w:rsidR="00EA48D1" w:rsidRPr="00A81AC7" w:rsidRDefault="00EA48D1" w:rsidP="004A2153">
            <w:pPr>
              <w:autoSpaceDE w:val="0"/>
              <w:autoSpaceDN w:val="0"/>
              <w:rPr>
                <w:rFonts w:ascii="Times New Roman" w:eastAsia="MS Mincho" w:hAnsi="Times New Roman" w:cs="Times New Roman"/>
                <w:sz w:val="20"/>
                <w:szCs w:val="20"/>
              </w:rPr>
            </w:pPr>
            <w:proofErr w:type="gramStart"/>
            <w:r w:rsidRPr="00A81AC7">
              <w:rPr>
                <w:rFonts w:ascii="Times New Roman" w:eastAsia="MS Mincho" w:hAnsi="Times New Roman" w:cs="Times New Roman"/>
                <w:sz w:val="20"/>
                <w:szCs w:val="20"/>
              </w:rPr>
              <w:t xml:space="preserve">Работа в парах: сравнение литературных (авторских) и народных (фольклорных) сказок: сходство и различия тем, героев, событий. </w:t>
            </w:r>
            <w:proofErr w:type="gramEnd"/>
          </w:p>
          <w:p w:rsidR="00EA48D1" w:rsidRPr="00A81AC7" w:rsidRDefault="00EA48D1" w:rsidP="004A2153">
            <w:pPr>
              <w:rPr>
                <w:rFonts w:ascii="Times New Roman" w:hAnsi="Times New Roman" w:cs="Times New Roman"/>
                <w:sz w:val="20"/>
                <w:szCs w:val="20"/>
              </w:rPr>
            </w:pPr>
            <w:r w:rsidRPr="00A81AC7">
              <w:rPr>
                <w:rFonts w:ascii="Times New Roman" w:eastAsia="MS Mincho" w:hAnsi="Times New Roman" w:cs="Times New Roman"/>
                <w:sz w:val="20"/>
                <w:szCs w:val="20"/>
              </w:rPr>
              <w:t>Коллективная работа: восстановление последовательности событий сказки с опорой на иллюстрацию (рисунок).</w:t>
            </w:r>
          </w:p>
        </w:tc>
        <w:tc>
          <w:tcPr>
            <w:tcW w:w="2268" w:type="dxa"/>
          </w:tcPr>
          <w:p w:rsidR="00EA48D1" w:rsidRPr="00A81AC7" w:rsidRDefault="00EA48D1" w:rsidP="005163FF">
            <w:pPr>
              <w:rPr>
                <w:rFonts w:ascii="Times New Roman" w:hAnsi="Times New Roman" w:cs="Times New Roman"/>
                <w:sz w:val="20"/>
                <w:szCs w:val="20"/>
              </w:rPr>
            </w:pPr>
          </w:p>
        </w:tc>
      </w:tr>
      <w:tr w:rsidR="00EA48D1" w:rsidRPr="00A81AC7" w:rsidTr="00A81AC7">
        <w:tc>
          <w:tcPr>
            <w:tcW w:w="1809" w:type="dxa"/>
          </w:tcPr>
          <w:p w:rsidR="00EA48D1" w:rsidRPr="00A81AC7" w:rsidRDefault="00EA48D1" w:rsidP="005163FF">
            <w:pPr>
              <w:rPr>
                <w:rFonts w:ascii="Times New Roman" w:eastAsia="Times New Roman" w:hAnsi="Times New Roman" w:cs="Times New Roman"/>
                <w:sz w:val="20"/>
                <w:szCs w:val="20"/>
                <w:lang w:eastAsia="ru-RU"/>
              </w:rPr>
            </w:pPr>
            <w:r w:rsidRPr="00A81AC7">
              <w:rPr>
                <w:rFonts w:ascii="Times New Roman" w:eastAsia="Times New Roman" w:hAnsi="Times New Roman" w:cs="Times New Roman"/>
                <w:sz w:val="20"/>
                <w:szCs w:val="20"/>
                <w:lang w:eastAsia="ru-RU"/>
              </w:rPr>
              <w:t>Произведения о детях и для детей</w:t>
            </w:r>
          </w:p>
        </w:tc>
        <w:tc>
          <w:tcPr>
            <w:tcW w:w="1108"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9</w:t>
            </w:r>
          </w:p>
        </w:tc>
        <w:tc>
          <w:tcPr>
            <w:tcW w:w="4846" w:type="dxa"/>
          </w:tcPr>
          <w:p w:rsidR="00EA48D1" w:rsidRPr="00A81AC7" w:rsidRDefault="00EA48D1" w:rsidP="004A2153">
            <w:pPr>
              <w:autoSpaceDE w:val="0"/>
              <w:autoSpaceDN w:val="0"/>
              <w:rPr>
                <w:rFonts w:ascii="Times New Roman" w:eastAsia="Times New Roman" w:hAnsi="Times New Roman" w:cs="Times New Roman"/>
                <w:sz w:val="20"/>
                <w:szCs w:val="20"/>
              </w:rPr>
            </w:pPr>
            <w:r w:rsidRPr="00A81AC7">
              <w:rPr>
                <w:rFonts w:ascii="Times New Roman" w:eastAsia="MS Mincho" w:hAnsi="Times New Roman" w:cs="Times New Roman"/>
                <w:sz w:val="20"/>
                <w:szCs w:val="20"/>
              </w:rPr>
              <w:t xml:space="preserve">Упражнение в чтении вслух </w:t>
            </w:r>
            <w:proofErr w:type="spellStart"/>
            <w:r w:rsidRPr="00A81AC7">
              <w:rPr>
                <w:rFonts w:ascii="Times New Roman" w:eastAsia="MS Mincho" w:hAnsi="Times New Roman" w:cs="Times New Roman"/>
                <w:sz w:val="20"/>
                <w:szCs w:val="20"/>
              </w:rPr>
              <w:t>разножанровых</w:t>
            </w:r>
            <w:proofErr w:type="spellEnd"/>
            <w:r w:rsidRPr="00A81AC7">
              <w:rPr>
                <w:rFonts w:ascii="Times New Roman" w:eastAsia="MS Mincho" w:hAnsi="Times New Roman" w:cs="Times New Roman"/>
                <w:sz w:val="20"/>
                <w:szCs w:val="20"/>
              </w:rPr>
              <w:t xml:space="preserve"> произведений о</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детях (использовать слоговое плавное чтение с переходом на</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чтение словами без пропусков и перестановок букв и слогов). Не менее шести произведений по выбору, например: </w:t>
            </w:r>
            <w:proofErr w:type="gramStart"/>
            <w:r w:rsidRPr="00A81AC7">
              <w:rPr>
                <w:rFonts w:ascii="Times New Roman" w:eastAsia="MS Mincho" w:hAnsi="Times New Roman" w:cs="Times New Roman"/>
                <w:sz w:val="20"/>
                <w:szCs w:val="20"/>
              </w:rPr>
              <w:t xml:space="preserve">К. Д. Ушинский «Играющие собаки», «Худо тому, кто добра не делает никому», Л. Н. Толстой «Косточка», В. Г. </w:t>
            </w:r>
            <w:proofErr w:type="spellStart"/>
            <w:r w:rsidRPr="00A81AC7">
              <w:rPr>
                <w:rFonts w:ascii="Times New Roman" w:eastAsia="MS Mincho" w:hAnsi="Times New Roman" w:cs="Times New Roman"/>
                <w:sz w:val="20"/>
                <w:szCs w:val="20"/>
              </w:rPr>
              <w:t>Сутеев</w:t>
            </w:r>
            <w:proofErr w:type="spellEnd"/>
            <w:r w:rsidRPr="00A81AC7">
              <w:rPr>
                <w:rFonts w:ascii="Times New Roman" w:eastAsia="MS Mincho" w:hAnsi="Times New Roman" w:cs="Times New Roman"/>
                <w:sz w:val="20"/>
                <w:szCs w:val="20"/>
              </w:rPr>
              <w:t xml:space="preserve"> «Чей же гриб?», Е. А. Пермяк «Самое страшное», «Торопливый ножик», В. А. Осеева «Плохо», «Три товарища», А. Л. </w:t>
            </w:r>
            <w:proofErr w:type="spellStart"/>
            <w:r w:rsidRPr="00A81AC7">
              <w:rPr>
                <w:rFonts w:ascii="Times New Roman" w:eastAsia="MS Mincho" w:hAnsi="Times New Roman" w:cs="Times New Roman"/>
                <w:sz w:val="20"/>
                <w:szCs w:val="20"/>
              </w:rPr>
              <w:t>Барто</w:t>
            </w:r>
            <w:proofErr w:type="spellEnd"/>
            <w:r w:rsidRPr="00A81AC7">
              <w:rPr>
                <w:rFonts w:ascii="Times New Roman" w:eastAsia="MS Mincho" w:hAnsi="Times New Roman" w:cs="Times New Roman"/>
                <w:sz w:val="20"/>
                <w:szCs w:val="20"/>
              </w:rPr>
              <w:t xml:space="preserve"> «Подари, подари…», «Я</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 лишний», Н. М. Артюхова «Саша-дразнилка», Ю. И. Ермолаев «Лучший друг», Р. С. </w:t>
            </w:r>
            <w:proofErr w:type="spellStart"/>
            <w:r w:rsidRPr="00A81AC7">
              <w:rPr>
                <w:rFonts w:ascii="Times New Roman" w:eastAsia="MS Mincho" w:hAnsi="Times New Roman" w:cs="Times New Roman"/>
                <w:sz w:val="20"/>
                <w:szCs w:val="20"/>
              </w:rPr>
              <w:t>Сеф</w:t>
            </w:r>
            <w:proofErr w:type="spellEnd"/>
            <w:r w:rsidRPr="00A81AC7">
              <w:rPr>
                <w:rFonts w:ascii="Times New Roman" w:eastAsia="MS Mincho" w:hAnsi="Times New Roman" w:cs="Times New Roman"/>
                <w:sz w:val="20"/>
                <w:szCs w:val="20"/>
              </w:rPr>
              <w:t xml:space="preserve"> «Совет».</w:t>
            </w:r>
            <w:proofErr w:type="gramEnd"/>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Times New Roman" w:hAnsi="Times New Roman" w:cs="Times New Roman"/>
                <w:sz w:val="20"/>
                <w:szCs w:val="20"/>
              </w:rPr>
              <w:t xml:space="preserve">Работа с текстом произведения: читать по частям, характеризовать героя, отвечать на вопросы к тексту произведения, подтверждая ответ примерами из </w:t>
            </w:r>
            <w:r w:rsidRPr="00A81AC7">
              <w:rPr>
                <w:rFonts w:ascii="Times New Roman" w:eastAsia="Times New Roman" w:hAnsi="Times New Roman" w:cs="Times New Roman"/>
                <w:sz w:val="20"/>
                <w:szCs w:val="20"/>
              </w:rPr>
              <w:lastRenderedPageBreak/>
              <w:t>текста;</w:t>
            </w:r>
          </w:p>
          <w:p w:rsidR="00EA48D1" w:rsidRPr="00A81AC7" w:rsidRDefault="00EA48D1" w:rsidP="004A2153">
            <w:pPr>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Выразительное чтение по ролям диалогов героев. </w:t>
            </w:r>
          </w:p>
          <w:p w:rsidR="00EA48D1" w:rsidRPr="00A81AC7" w:rsidRDefault="00EA48D1" w:rsidP="004A2153">
            <w:pPr>
              <w:rPr>
                <w:rFonts w:ascii="Times New Roman" w:eastAsia="MS Mincho" w:hAnsi="Times New Roman" w:cs="Times New Roman"/>
                <w:sz w:val="20"/>
                <w:szCs w:val="20"/>
              </w:rPr>
            </w:pPr>
            <w:r w:rsidRPr="00A81AC7">
              <w:rPr>
                <w:rFonts w:ascii="Times New Roman" w:eastAsia="MS Mincho" w:hAnsi="Times New Roman" w:cs="Times New Roman"/>
                <w:sz w:val="20"/>
                <w:szCs w:val="20"/>
              </w:rPr>
              <w:t>Учебный диалог: обсуждение прочитанного произведения, оценивание поступков героев произведений, осознание нравственно-этического содержания произведения, высказывание и</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аргументация своего мнения. </w:t>
            </w:r>
          </w:p>
          <w:p w:rsidR="00EA48D1" w:rsidRPr="00A81AC7" w:rsidRDefault="00EA48D1" w:rsidP="004A2153">
            <w:pPr>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Составление рассказа о герое по предложенному алгоритму. </w:t>
            </w:r>
          </w:p>
          <w:p w:rsidR="00EA48D1" w:rsidRPr="00A81AC7" w:rsidRDefault="00EA48D1" w:rsidP="004A2153">
            <w:pPr>
              <w:rPr>
                <w:rFonts w:ascii="Times New Roman" w:eastAsia="MS Mincho" w:hAnsi="Times New Roman" w:cs="Times New Roman"/>
                <w:sz w:val="20"/>
                <w:szCs w:val="20"/>
              </w:rPr>
            </w:pPr>
            <w:proofErr w:type="gramStart"/>
            <w:r w:rsidRPr="00A81AC7">
              <w:rPr>
                <w:rFonts w:ascii="Times New Roman" w:eastAsia="MS Mincho" w:hAnsi="Times New Roman" w:cs="Times New Roman"/>
                <w:sz w:val="20"/>
                <w:szCs w:val="20"/>
              </w:rPr>
              <w:t>Упражнение в формулировании предложений с использованием вопросительного слова с учётом фактического содержания текста (где?</w:t>
            </w:r>
            <w:proofErr w:type="gramEnd"/>
            <w:r w:rsidRPr="00A81AC7">
              <w:rPr>
                <w:rFonts w:ascii="Times New Roman" w:eastAsia="MS Mincho" w:hAnsi="Times New Roman" w:cs="Times New Roman"/>
                <w:sz w:val="20"/>
                <w:szCs w:val="20"/>
              </w:rPr>
              <w:t xml:space="preserve"> Как? Когда? </w:t>
            </w:r>
            <w:proofErr w:type="gramStart"/>
            <w:r w:rsidRPr="00A81AC7">
              <w:rPr>
                <w:rFonts w:ascii="Times New Roman" w:eastAsia="MS Mincho" w:hAnsi="Times New Roman" w:cs="Times New Roman"/>
                <w:sz w:val="20"/>
                <w:szCs w:val="20"/>
              </w:rPr>
              <w:t xml:space="preserve">Почему?). </w:t>
            </w:r>
            <w:proofErr w:type="gramEnd"/>
          </w:p>
          <w:p w:rsidR="00EA48D1" w:rsidRPr="00A81AC7" w:rsidRDefault="00EA48D1" w:rsidP="004A2153">
            <w:pPr>
              <w:rPr>
                <w:rFonts w:ascii="Times New Roman" w:eastAsia="MS Mincho" w:hAnsi="Times New Roman" w:cs="Times New Roman"/>
                <w:sz w:val="20"/>
                <w:szCs w:val="20"/>
              </w:rPr>
            </w:pPr>
            <w:r w:rsidRPr="00A81AC7">
              <w:rPr>
                <w:rFonts w:ascii="Times New Roman" w:eastAsia="MS Mincho" w:hAnsi="Times New Roman" w:cs="Times New Roman"/>
                <w:sz w:val="20"/>
                <w:szCs w:val="20"/>
              </w:rPr>
              <w:t>Задание на восстановление последовательности событий в</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прочитанных произведениях. </w:t>
            </w:r>
          </w:p>
          <w:p w:rsidR="00EA48D1" w:rsidRPr="00A81AC7" w:rsidRDefault="00EA48D1" w:rsidP="004A2153">
            <w:pPr>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Пересказ (устно) содержания произведения с опорой на вопросы и на предложенный план. </w:t>
            </w:r>
          </w:p>
          <w:p w:rsidR="00EA48D1" w:rsidRPr="00A81AC7" w:rsidRDefault="00EA48D1" w:rsidP="004A2153">
            <w:pPr>
              <w:rPr>
                <w:rFonts w:ascii="Times New Roman" w:eastAsia="MS Mincho" w:hAnsi="Times New Roman" w:cs="Times New Roman"/>
                <w:sz w:val="20"/>
                <w:szCs w:val="20"/>
              </w:rPr>
            </w:pPr>
            <w:r w:rsidRPr="00A81AC7">
              <w:rPr>
                <w:rFonts w:ascii="Times New Roman" w:eastAsia="MS Mincho" w:hAnsi="Times New Roman" w:cs="Times New Roman"/>
                <w:sz w:val="20"/>
                <w:szCs w:val="20"/>
              </w:rPr>
              <w:t>Работа в парах: сравнение предложенных учителем произведений по указанным критериям и заполнение таблицы. Проверка работы по готовому образцу.</w:t>
            </w:r>
          </w:p>
          <w:p w:rsidR="00EA48D1" w:rsidRPr="00A81AC7" w:rsidRDefault="00EA48D1" w:rsidP="00EA48D1">
            <w:pPr>
              <w:rPr>
                <w:rFonts w:ascii="Times New Roman" w:hAnsi="Times New Roman" w:cs="Times New Roman"/>
                <w:sz w:val="20"/>
                <w:szCs w:val="20"/>
              </w:rPr>
            </w:pPr>
            <w:r w:rsidRPr="00A81AC7">
              <w:rPr>
                <w:rFonts w:ascii="Times New Roman" w:eastAsia="MS Mincho" w:hAnsi="Times New Roman" w:cs="Times New Roman"/>
                <w:sz w:val="20"/>
                <w:szCs w:val="20"/>
              </w:rPr>
              <w:t xml:space="preserve">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 </w:t>
            </w:r>
          </w:p>
        </w:tc>
        <w:tc>
          <w:tcPr>
            <w:tcW w:w="2268" w:type="dxa"/>
          </w:tcPr>
          <w:p w:rsidR="00EA48D1" w:rsidRPr="00A81AC7" w:rsidRDefault="00EA48D1" w:rsidP="005163FF">
            <w:pPr>
              <w:rPr>
                <w:rFonts w:ascii="Times New Roman" w:hAnsi="Times New Roman" w:cs="Times New Roman"/>
                <w:sz w:val="20"/>
                <w:szCs w:val="20"/>
              </w:rPr>
            </w:pPr>
          </w:p>
        </w:tc>
      </w:tr>
      <w:tr w:rsidR="00EA48D1" w:rsidRPr="00A81AC7" w:rsidTr="00A81AC7">
        <w:tc>
          <w:tcPr>
            <w:tcW w:w="1809" w:type="dxa"/>
          </w:tcPr>
          <w:p w:rsidR="00EA48D1" w:rsidRPr="00A81AC7" w:rsidRDefault="00EA48D1" w:rsidP="005163FF">
            <w:pPr>
              <w:rPr>
                <w:rFonts w:ascii="Times New Roman" w:eastAsia="Times New Roman" w:hAnsi="Times New Roman" w:cs="Times New Roman"/>
                <w:sz w:val="20"/>
                <w:szCs w:val="20"/>
                <w:lang w:eastAsia="ru-RU"/>
              </w:rPr>
            </w:pPr>
            <w:r w:rsidRPr="00A81AC7">
              <w:rPr>
                <w:rFonts w:ascii="Times New Roman" w:eastAsia="Times New Roman" w:hAnsi="Times New Roman" w:cs="Times New Roman"/>
                <w:sz w:val="20"/>
                <w:szCs w:val="20"/>
                <w:lang w:eastAsia="ru-RU"/>
              </w:rPr>
              <w:lastRenderedPageBreak/>
              <w:t>Произведения о родной природе</w:t>
            </w:r>
          </w:p>
        </w:tc>
        <w:tc>
          <w:tcPr>
            <w:tcW w:w="1108"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6</w:t>
            </w:r>
          </w:p>
        </w:tc>
        <w:tc>
          <w:tcPr>
            <w:tcW w:w="4846" w:type="dxa"/>
          </w:tcPr>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Times New Roman" w:hAnsi="Times New Roman" w:cs="Times New Roman"/>
                <w:sz w:val="20"/>
                <w:szCs w:val="20"/>
              </w:rPr>
              <w:t>Слушание и чтение поэтических описаний картин природы (пейзажной лирики);</w:t>
            </w:r>
          </w:p>
          <w:p w:rsidR="00EA48D1" w:rsidRPr="00A81AC7" w:rsidRDefault="00EA48D1" w:rsidP="004A2153">
            <w:pPr>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Беседа по выявлению понимания настроения, переданного автором (радость, грусть, удивление и др.), определение темы стихотворных произведений (трёх-четырёх по выбору). </w:t>
            </w:r>
          </w:p>
          <w:p w:rsidR="00EA48D1" w:rsidRPr="00A81AC7" w:rsidRDefault="00EA48D1" w:rsidP="004A2153">
            <w:pPr>
              <w:rPr>
                <w:rFonts w:ascii="Times New Roman" w:eastAsia="MS Mincho" w:hAnsi="Times New Roman" w:cs="Times New Roman"/>
                <w:sz w:val="20"/>
                <w:szCs w:val="20"/>
              </w:rPr>
            </w:pPr>
            <w:proofErr w:type="gramStart"/>
            <w:r w:rsidRPr="00A81AC7">
              <w:rPr>
                <w:rFonts w:ascii="Times New Roman" w:eastAsia="MS Mincho" w:hAnsi="Times New Roman" w:cs="Times New Roman"/>
                <w:sz w:val="20"/>
                <w:szCs w:val="20"/>
              </w:rPr>
              <w:t xml:space="preserve">Работа с текстом произведения: различение на слух стихотворного и </w:t>
            </w:r>
            <w:proofErr w:type="spellStart"/>
            <w:r w:rsidRPr="00A81AC7">
              <w:rPr>
                <w:rFonts w:ascii="Times New Roman" w:eastAsia="MS Mincho" w:hAnsi="Times New Roman" w:cs="Times New Roman"/>
                <w:sz w:val="20"/>
                <w:szCs w:val="20"/>
              </w:rPr>
              <w:t>нестихотворного</w:t>
            </w:r>
            <w:proofErr w:type="spellEnd"/>
            <w:r w:rsidRPr="00A81AC7">
              <w:rPr>
                <w:rFonts w:ascii="Times New Roman" w:eastAsia="MS Mincho" w:hAnsi="Times New Roman" w:cs="Times New Roman"/>
                <w:sz w:val="20"/>
                <w:szCs w:val="20"/>
              </w:rPr>
              <w:t xml:space="preserve"> текста, определение особенностей стихотворной речи (ритм, созвучные слова (рифма), нахождение слов и словосочетаний, которые определяют звуковой рисунок текста (например, «слышать» в тексте звуки весны, «журчание воды», «треск и грохот ледохода»). </w:t>
            </w:r>
            <w:proofErr w:type="gramEnd"/>
          </w:p>
          <w:p w:rsidR="00EA48D1" w:rsidRPr="00A81AC7" w:rsidRDefault="00EA48D1" w:rsidP="004A2153">
            <w:pPr>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Анализ стихотворного текста, составление интонационного рисунка с опорой на знаки препинания. Выразительное чтение стихотворений с опорой на интонационный рисунок. </w:t>
            </w:r>
          </w:p>
          <w:p w:rsidR="00EA48D1" w:rsidRPr="00A81AC7" w:rsidRDefault="00EA48D1" w:rsidP="004A2153">
            <w:pPr>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Сравнение произведений на одну тему разных авторов: </w:t>
            </w:r>
            <w:proofErr w:type="gramStart"/>
            <w:r w:rsidRPr="00A81AC7">
              <w:rPr>
                <w:rFonts w:ascii="Times New Roman" w:eastAsia="MS Mincho" w:hAnsi="Times New Roman" w:cs="Times New Roman"/>
                <w:sz w:val="20"/>
                <w:szCs w:val="20"/>
              </w:rPr>
              <w:t xml:space="preserve">А. Н. Майков «Ласточка примчалась…», А. Н. Плещеев «Весна» (отрывок), «Травка зеленеет…», С. Д. Дрожжин «Пройдёт зима холодная…», С. А. Есенин «Черёмуха», И. З. Суриков «Лето», «Зима», Т. М. Белозёров «Подснежники», С. Я. Маршак «Апрель», И. П. </w:t>
            </w:r>
            <w:proofErr w:type="spellStart"/>
            <w:r w:rsidRPr="00A81AC7">
              <w:rPr>
                <w:rFonts w:ascii="Times New Roman" w:eastAsia="MS Mincho" w:hAnsi="Times New Roman" w:cs="Times New Roman"/>
                <w:sz w:val="20"/>
                <w:szCs w:val="20"/>
              </w:rPr>
              <w:t>Токмакова</w:t>
            </w:r>
            <w:proofErr w:type="spellEnd"/>
            <w:r w:rsidRPr="00A81AC7">
              <w:rPr>
                <w:rFonts w:ascii="Times New Roman" w:eastAsia="MS Mincho" w:hAnsi="Times New Roman" w:cs="Times New Roman"/>
                <w:sz w:val="20"/>
                <w:szCs w:val="20"/>
              </w:rPr>
              <w:t xml:space="preserve"> «Ручей», «Весна», И. С. Соколов-Микитов «Русский лес».</w:t>
            </w:r>
            <w:proofErr w:type="gramEnd"/>
          </w:p>
          <w:p w:rsidR="00EA48D1" w:rsidRPr="00A81AC7" w:rsidRDefault="00EA48D1" w:rsidP="004A2153">
            <w:pPr>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Учебный диалог о своих впечатлениях, эстетическом восприятии прослушанных произведений и составление высказывания (не менее 3 предложений). </w:t>
            </w:r>
          </w:p>
          <w:p w:rsidR="00EA48D1" w:rsidRPr="00A81AC7" w:rsidRDefault="00EA48D1" w:rsidP="004A2153">
            <w:pPr>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Рассматривание репродукций картин и характеристика зрительных образов, переданных в художественном произведении. Например, И. Э. Грабарь «Март», «Иней. </w:t>
            </w:r>
            <w:proofErr w:type="gramStart"/>
            <w:r w:rsidRPr="00A81AC7">
              <w:rPr>
                <w:rFonts w:ascii="Times New Roman" w:eastAsia="MS Mincho" w:hAnsi="Times New Roman" w:cs="Times New Roman"/>
                <w:sz w:val="20"/>
                <w:szCs w:val="20"/>
              </w:rPr>
              <w:t xml:space="preserve">Восход солнца», А. А. Рылов «Цветистый луг», И. И. Шишкин «Рожь», В. Д. Поленов «Золотая осень», И. И. Левитан «Осень» и др. </w:t>
            </w:r>
            <w:proofErr w:type="gramEnd"/>
          </w:p>
          <w:p w:rsidR="00EA48D1" w:rsidRPr="00A81AC7" w:rsidRDefault="00EA48D1" w:rsidP="004A2153">
            <w:pPr>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Чтение наизусть стихотворений о родной природе (не менее 2). </w:t>
            </w:r>
          </w:p>
          <w:p w:rsidR="00EA48D1" w:rsidRPr="00A81AC7" w:rsidRDefault="00EA48D1" w:rsidP="004A2153">
            <w:pPr>
              <w:rPr>
                <w:rFonts w:ascii="Times New Roman" w:eastAsia="MS Mincho" w:hAnsi="Times New Roman" w:cs="Times New Roman"/>
                <w:sz w:val="20"/>
                <w:szCs w:val="20"/>
              </w:rPr>
            </w:pPr>
            <w:r w:rsidRPr="00A81AC7">
              <w:rPr>
                <w:rFonts w:ascii="Times New Roman" w:eastAsia="MS Mincho" w:hAnsi="Times New Roman" w:cs="Times New Roman"/>
                <w:sz w:val="20"/>
                <w:szCs w:val="20"/>
              </w:rPr>
              <w:t>Выбор книги по теме «Произведения о родной природе» с</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учётом рекомендованного списка. </w:t>
            </w:r>
          </w:p>
          <w:p w:rsidR="00EA48D1" w:rsidRPr="00A81AC7" w:rsidRDefault="00EA48D1" w:rsidP="004A2153">
            <w:pPr>
              <w:rPr>
                <w:rFonts w:ascii="Times New Roman" w:hAnsi="Times New Roman" w:cs="Times New Roman"/>
                <w:sz w:val="20"/>
                <w:szCs w:val="20"/>
              </w:rPr>
            </w:pPr>
            <w:r w:rsidRPr="00A81AC7">
              <w:rPr>
                <w:rFonts w:ascii="Times New Roman" w:eastAsia="MS Mincho" w:hAnsi="Times New Roman" w:cs="Times New Roman"/>
                <w:sz w:val="20"/>
                <w:szCs w:val="20"/>
              </w:rPr>
              <w:t xml:space="preserve">Работа с книгами: рассматривание, самостоятельное чтение, представление прочитанного произведения. </w:t>
            </w:r>
            <w:r w:rsidRPr="00A81AC7">
              <w:rPr>
                <w:rFonts w:ascii="Times New Roman" w:eastAsia="MS Mincho" w:hAnsi="Times New Roman" w:cs="Times New Roman"/>
                <w:sz w:val="20"/>
                <w:szCs w:val="20"/>
              </w:rPr>
              <w:lastRenderedPageBreak/>
              <w:t>Составление списка авторов, которые писали о природе (с</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помощью учителя)</w:t>
            </w:r>
          </w:p>
        </w:tc>
        <w:tc>
          <w:tcPr>
            <w:tcW w:w="2268" w:type="dxa"/>
          </w:tcPr>
          <w:p w:rsidR="00EA48D1" w:rsidRPr="00A81AC7" w:rsidRDefault="00EA48D1" w:rsidP="005163FF">
            <w:pPr>
              <w:rPr>
                <w:rFonts w:ascii="Times New Roman" w:hAnsi="Times New Roman" w:cs="Times New Roman"/>
                <w:sz w:val="20"/>
                <w:szCs w:val="20"/>
              </w:rPr>
            </w:pPr>
            <w:r w:rsidRPr="00A81AC7">
              <w:rPr>
                <w:rFonts w:ascii="Times New Roman" w:eastAsia="Times New Roman" w:hAnsi="Times New Roman" w:cs="Times New Roman"/>
                <w:sz w:val="20"/>
                <w:szCs w:val="20"/>
              </w:rPr>
              <w:lastRenderedPageBreak/>
              <w:t xml:space="preserve">(РЭШ) </w:t>
            </w:r>
            <w:r w:rsidRPr="00A81AC7">
              <w:rPr>
                <w:rFonts w:ascii="Times New Roman" w:eastAsia="MS Mincho" w:hAnsi="Times New Roman" w:cs="Times New Roman"/>
                <w:sz w:val="20"/>
                <w:szCs w:val="20"/>
              </w:rPr>
              <w:br/>
            </w:r>
            <w:hyperlink r:id="rId15" w:history="1">
              <w:r w:rsidRPr="00A81AC7">
                <w:rPr>
                  <w:rFonts w:ascii="Times New Roman" w:eastAsia="Times New Roman" w:hAnsi="Times New Roman" w:cs="Times New Roman"/>
                  <w:sz w:val="20"/>
                  <w:szCs w:val="20"/>
                  <w:u w:val="single"/>
                  <w:lang w:val="en-US"/>
                </w:rPr>
                <w:t>https</w:t>
              </w:r>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resh</w:t>
              </w:r>
              <w:proofErr w:type="spellEnd"/>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edu</w:t>
              </w:r>
              <w:proofErr w:type="spellEnd"/>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ru</w:t>
              </w:r>
              <w:proofErr w:type="spellEnd"/>
              <w:r w:rsidRPr="00A81AC7">
                <w:rPr>
                  <w:rFonts w:ascii="Times New Roman" w:eastAsia="Times New Roman" w:hAnsi="Times New Roman" w:cs="Times New Roman"/>
                  <w:sz w:val="20"/>
                  <w:szCs w:val="20"/>
                  <w:u w:val="single"/>
                </w:rPr>
                <w:t>/</w:t>
              </w:r>
              <w:r w:rsidRPr="00A81AC7">
                <w:rPr>
                  <w:rFonts w:ascii="Times New Roman" w:eastAsia="Times New Roman" w:hAnsi="Times New Roman" w:cs="Times New Roman"/>
                  <w:sz w:val="20"/>
                  <w:szCs w:val="20"/>
                  <w:u w:val="single"/>
                  <w:lang w:val="en-US"/>
                </w:rPr>
                <w:t>subject</w:t>
              </w:r>
              <w:r w:rsidRPr="00A81AC7">
                <w:rPr>
                  <w:rFonts w:ascii="Times New Roman" w:eastAsia="Times New Roman" w:hAnsi="Times New Roman" w:cs="Times New Roman"/>
                  <w:sz w:val="20"/>
                  <w:szCs w:val="20"/>
                  <w:u w:val="single"/>
                </w:rPr>
                <w:t>/</w:t>
              </w:r>
              <w:r w:rsidRPr="00A81AC7">
                <w:rPr>
                  <w:rFonts w:ascii="Times New Roman" w:eastAsia="Times New Roman" w:hAnsi="Times New Roman" w:cs="Times New Roman"/>
                  <w:sz w:val="20"/>
                  <w:szCs w:val="20"/>
                  <w:u w:val="single"/>
                  <w:lang w:val="en-US"/>
                </w:rPr>
                <w:t>lesson</w:t>
              </w:r>
              <w:r w:rsidRPr="00A81AC7">
                <w:rPr>
                  <w:rFonts w:ascii="Times New Roman" w:eastAsia="Times New Roman" w:hAnsi="Times New Roman" w:cs="Times New Roman"/>
                  <w:sz w:val="20"/>
                  <w:szCs w:val="20"/>
                  <w:u w:val="single"/>
                </w:rPr>
                <w:t>/3915/</w:t>
              </w:r>
              <w:r w:rsidRPr="00A81AC7">
                <w:rPr>
                  <w:rFonts w:ascii="Times New Roman" w:eastAsia="Times New Roman" w:hAnsi="Times New Roman" w:cs="Times New Roman"/>
                  <w:sz w:val="20"/>
                  <w:szCs w:val="20"/>
                  <w:u w:val="single"/>
                  <w:lang w:val="en-US"/>
                </w:rPr>
                <w:t>start</w:t>
              </w:r>
              <w:r w:rsidRPr="00A81AC7">
                <w:rPr>
                  <w:rFonts w:ascii="Times New Roman" w:eastAsia="Times New Roman" w:hAnsi="Times New Roman" w:cs="Times New Roman"/>
                  <w:sz w:val="20"/>
                  <w:szCs w:val="20"/>
                  <w:u w:val="single"/>
                </w:rPr>
                <w:t>/285990/</w:t>
              </w:r>
            </w:hyperlink>
          </w:p>
        </w:tc>
      </w:tr>
      <w:tr w:rsidR="00EA48D1" w:rsidRPr="00A81AC7" w:rsidTr="00A81AC7">
        <w:tc>
          <w:tcPr>
            <w:tcW w:w="1809" w:type="dxa"/>
          </w:tcPr>
          <w:p w:rsidR="00EA48D1" w:rsidRPr="00A81AC7" w:rsidRDefault="00EA48D1" w:rsidP="005163FF">
            <w:pPr>
              <w:rPr>
                <w:rFonts w:ascii="Times New Roman" w:eastAsia="Times New Roman" w:hAnsi="Times New Roman" w:cs="Times New Roman"/>
                <w:sz w:val="20"/>
                <w:szCs w:val="20"/>
                <w:lang w:eastAsia="ru-RU"/>
              </w:rPr>
            </w:pPr>
            <w:r w:rsidRPr="00A81AC7">
              <w:rPr>
                <w:rFonts w:ascii="Times New Roman" w:eastAsia="Times New Roman" w:hAnsi="Times New Roman" w:cs="Times New Roman"/>
                <w:sz w:val="20"/>
                <w:szCs w:val="20"/>
                <w:lang w:eastAsia="ru-RU"/>
              </w:rPr>
              <w:lastRenderedPageBreak/>
              <w:t>Устное народное творчество — малые фольклорные жанры</w:t>
            </w:r>
          </w:p>
        </w:tc>
        <w:tc>
          <w:tcPr>
            <w:tcW w:w="1108"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5</w:t>
            </w:r>
          </w:p>
        </w:tc>
        <w:tc>
          <w:tcPr>
            <w:tcW w:w="4846" w:type="dxa"/>
          </w:tcPr>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w:t>
            </w:r>
          </w:p>
          <w:p w:rsidR="00EA48D1" w:rsidRPr="00A81AC7" w:rsidRDefault="00EA48D1" w:rsidP="004A2153">
            <w:pPr>
              <w:autoSpaceDE w:val="0"/>
              <w:autoSpaceDN w:val="0"/>
              <w:rPr>
                <w:rFonts w:ascii="Times New Roman" w:eastAsia="Times New Roman" w:hAnsi="Times New Roman" w:cs="Times New Roman"/>
                <w:sz w:val="20"/>
                <w:szCs w:val="20"/>
              </w:rPr>
            </w:pPr>
            <w:r w:rsidRPr="00A81AC7">
              <w:rPr>
                <w:rFonts w:ascii="Times New Roman" w:eastAsia="Times New Roman" w:hAnsi="Times New Roman" w:cs="Times New Roman"/>
                <w:sz w:val="20"/>
                <w:szCs w:val="20"/>
              </w:rPr>
              <w:t xml:space="preserve">Анализ </w:t>
            </w:r>
            <w:proofErr w:type="spellStart"/>
            <w:r w:rsidRPr="00A81AC7">
              <w:rPr>
                <w:rFonts w:ascii="Times New Roman" w:eastAsia="Times New Roman" w:hAnsi="Times New Roman" w:cs="Times New Roman"/>
                <w:sz w:val="20"/>
                <w:szCs w:val="20"/>
              </w:rPr>
              <w:t>потешек</w:t>
            </w:r>
            <w:proofErr w:type="spellEnd"/>
            <w:r w:rsidRPr="00A81AC7">
              <w:rPr>
                <w:rFonts w:ascii="Times New Roman" w:eastAsia="Times New Roman" w:hAnsi="Times New Roman" w:cs="Times New Roman"/>
                <w:sz w:val="20"/>
                <w:szCs w:val="20"/>
              </w:rPr>
              <w:t>, считалок, загадок: поиск ключевых слов, помогающих охарактеризовать жанр произведения и назвать его (не менее шести произведений);</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Учебный диалог: объяснение смысла пословиц, соотнесение их с</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содержанием произведения. Разыгрывание в совместной деятельности небольших диалогов с</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учётом поставленной цели (организация начала игры, веселить, потешать).</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 Драматизация </w:t>
            </w:r>
            <w:proofErr w:type="spellStart"/>
            <w:r w:rsidRPr="00A81AC7">
              <w:rPr>
                <w:rFonts w:ascii="Times New Roman" w:eastAsia="MS Mincho" w:hAnsi="Times New Roman" w:cs="Times New Roman"/>
                <w:sz w:val="20"/>
                <w:szCs w:val="20"/>
              </w:rPr>
              <w:t>потешек</w:t>
            </w:r>
            <w:proofErr w:type="spellEnd"/>
            <w:r w:rsidRPr="00A81AC7">
              <w:rPr>
                <w:rFonts w:ascii="Times New Roman" w:eastAsia="MS Mincho" w:hAnsi="Times New Roman" w:cs="Times New Roman"/>
                <w:sz w:val="20"/>
                <w:szCs w:val="20"/>
              </w:rPr>
              <w:t>.</w:t>
            </w:r>
          </w:p>
          <w:p w:rsidR="00EA48D1" w:rsidRPr="00A81AC7" w:rsidRDefault="00EA48D1" w:rsidP="004A2153">
            <w:pPr>
              <w:rPr>
                <w:rFonts w:ascii="Times New Roman" w:hAnsi="Times New Roman" w:cs="Times New Roman"/>
                <w:sz w:val="20"/>
                <w:szCs w:val="20"/>
              </w:rPr>
            </w:pPr>
            <w:r w:rsidRPr="00A81AC7">
              <w:rPr>
                <w:rFonts w:ascii="Times New Roman" w:eastAsia="MS Mincho" w:hAnsi="Times New Roman" w:cs="Times New Roman"/>
                <w:sz w:val="20"/>
                <w:szCs w:val="20"/>
              </w:rPr>
              <w:t xml:space="preserve"> Игра «Вспомни и назови»: определение жанров прослушанных и прочитанных произведений: </w:t>
            </w:r>
            <w:proofErr w:type="spellStart"/>
            <w:r w:rsidRPr="00A81AC7">
              <w:rPr>
                <w:rFonts w:ascii="Times New Roman" w:eastAsia="MS Mincho" w:hAnsi="Times New Roman" w:cs="Times New Roman"/>
                <w:sz w:val="20"/>
                <w:szCs w:val="20"/>
              </w:rPr>
              <w:t>потешка</w:t>
            </w:r>
            <w:proofErr w:type="spellEnd"/>
            <w:r w:rsidRPr="00A81AC7">
              <w:rPr>
                <w:rFonts w:ascii="Times New Roman" w:eastAsia="MS Mincho" w:hAnsi="Times New Roman" w:cs="Times New Roman"/>
                <w:sz w:val="20"/>
                <w:szCs w:val="20"/>
              </w:rPr>
              <w:t>, загадка, сказка, рассказ, стихотворение</w:t>
            </w:r>
          </w:p>
        </w:tc>
        <w:tc>
          <w:tcPr>
            <w:tcW w:w="2268" w:type="dxa"/>
          </w:tcPr>
          <w:p w:rsidR="00EA48D1" w:rsidRPr="00A81AC7" w:rsidRDefault="00EA48D1" w:rsidP="005163FF">
            <w:pPr>
              <w:rPr>
                <w:rFonts w:ascii="Times New Roman" w:hAnsi="Times New Roman" w:cs="Times New Roman"/>
                <w:sz w:val="20"/>
                <w:szCs w:val="20"/>
              </w:rPr>
            </w:pPr>
            <w:proofErr w:type="gramStart"/>
            <w:r w:rsidRPr="00A81AC7">
              <w:rPr>
                <w:rFonts w:ascii="Times New Roman" w:eastAsia="Times New Roman" w:hAnsi="Times New Roman" w:cs="Times New Roman"/>
                <w:sz w:val="20"/>
                <w:szCs w:val="20"/>
              </w:rPr>
              <w:t xml:space="preserve">РЭШ) </w:t>
            </w:r>
            <w:r w:rsidRPr="00A81AC7">
              <w:rPr>
                <w:rFonts w:ascii="Times New Roman" w:eastAsia="MS Mincho" w:hAnsi="Times New Roman" w:cs="Times New Roman"/>
                <w:sz w:val="20"/>
                <w:szCs w:val="20"/>
              </w:rPr>
              <w:br/>
            </w:r>
            <w:hyperlink r:id="rId16" w:history="1">
              <w:r w:rsidRPr="00A81AC7">
                <w:rPr>
                  <w:rFonts w:ascii="Times New Roman" w:eastAsia="Times New Roman" w:hAnsi="Times New Roman" w:cs="Times New Roman"/>
                  <w:sz w:val="20"/>
                  <w:szCs w:val="20"/>
                  <w:u w:val="single"/>
                  <w:lang w:val="en-US"/>
                </w:rPr>
                <w:t>https</w:t>
              </w:r>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resh</w:t>
              </w:r>
              <w:proofErr w:type="spellEnd"/>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edu</w:t>
              </w:r>
              <w:proofErr w:type="spellEnd"/>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ru</w:t>
              </w:r>
              <w:proofErr w:type="spellEnd"/>
              <w:r w:rsidRPr="00A81AC7">
                <w:rPr>
                  <w:rFonts w:ascii="Times New Roman" w:eastAsia="Times New Roman" w:hAnsi="Times New Roman" w:cs="Times New Roman"/>
                  <w:sz w:val="20"/>
                  <w:szCs w:val="20"/>
                  <w:u w:val="single"/>
                </w:rPr>
                <w:t>/</w:t>
              </w:r>
              <w:r w:rsidRPr="00A81AC7">
                <w:rPr>
                  <w:rFonts w:ascii="Times New Roman" w:eastAsia="Times New Roman" w:hAnsi="Times New Roman" w:cs="Times New Roman"/>
                  <w:sz w:val="20"/>
                  <w:szCs w:val="20"/>
                  <w:u w:val="single"/>
                  <w:lang w:val="en-US"/>
                </w:rPr>
                <w:t>subject</w:t>
              </w:r>
              <w:r w:rsidRPr="00A81AC7">
                <w:rPr>
                  <w:rFonts w:ascii="Times New Roman" w:eastAsia="Times New Roman" w:hAnsi="Times New Roman" w:cs="Times New Roman"/>
                  <w:sz w:val="20"/>
                  <w:szCs w:val="20"/>
                  <w:u w:val="single"/>
                </w:rPr>
                <w:t>/</w:t>
              </w:r>
              <w:r w:rsidRPr="00A81AC7">
                <w:rPr>
                  <w:rFonts w:ascii="Times New Roman" w:eastAsia="Times New Roman" w:hAnsi="Times New Roman" w:cs="Times New Roman"/>
                  <w:sz w:val="20"/>
                  <w:szCs w:val="20"/>
                  <w:u w:val="single"/>
                  <w:lang w:val="en-US"/>
                </w:rPr>
                <w:t>lesson</w:t>
              </w:r>
              <w:r w:rsidRPr="00A81AC7">
                <w:rPr>
                  <w:rFonts w:ascii="Times New Roman" w:eastAsia="Times New Roman" w:hAnsi="Times New Roman" w:cs="Times New Roman"/>
                  <w:sz w:val="20"/>
                  <w:szCs w:val="20"/>
                  <w:u w:val="single"/>
                </w:rPr>
                <w:t>/3892/</w:t>
              </w:r>
              <w:r w:rsidRPr="00A81AC7">
                <w:rPr>
                  <w:rFonts w:ascii="Times New Roman" w:eastAsia="Times New Roman" w:hAnsi="Times New Roman" w:cs="Times New Roman"/>
                  <w:sz w:val="20"/>
                  <w:szCs w:val="20"/>
                  <w:u w:val="single"/>
                  <w:lang w:val="en-US"/>
                </w:rPr>
                <w:t>start</w:t>
              </w:r>
              <w:r w:rsidRPr="00A81AC7">
                <w:rPr>
                  <w:rFonts w:ascii="Times New Roman" w:eastAsia="Times New Roman" w:hAnsi="Times New Roman" w:cs="Times New Roman"/>
                  <w:sz w:val="20"/>
                  <w:szCs w:val="20"/>
                  <w:u w:val="single"/>
                </w:rPr>
                <w:t>/293791/</w:t>
              </w:r>
            </w:hyperlink>
            <w:proofErr w:type="gramEnd"/>
          </w:p>
        </w:tc>
      </w:tr>
      <w:tr w:rsidR="00EA48D1" w:rsidRPr="00A81AC7" w:rsidTr="00A81AC7">
        <w:tc>
          <w:tcPr>
            <w:tcW w:w="1809" w:type="dxa"/>
          </w:tcPr>
          <w:p w:rsidR="00EA48D1" w:rsidRPr="00A81AC7" w:rsidRDefault="00EA48D1" w:rsidP="005163FF">
            <w:pPr>
              <w:rPr>
                <w:rFonts w:ascii="Times New Roman" w:eastAsia="Times New Roman" w:hAnsi="Times New Roman" w:cs="Times New Roman"/>
                <w:sz w:val="20"/>
                <w:szCs w:val="20"/>
                <w:lang w:eastAsia="ru-RU"/>
              </w:rPr>
            </w:pPr>
            <w:r w:rsidRPr="00A81AC7">
              <w:rPr>
                <w:rFonts w:ascii="Times New Roman" w:eastAsia="Times New Roman" w:hAnsi="Times New Roman" w:cs="Times New Roman"/>
                <w:sz w:val="20"/>
                <w:szCs w:val="20"/>
                <w:lang w:eastAsia="ru-RU"/>
              </w:rPr>
              <w:t>Произведения о братьях наших меньших</w:t>
            </w:r>
          </w:p>
        </w:tc>
        <w:tc>
          <w:tcPr>
            <w:tcW w:w="1108"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7</w:t>
            </w:r>
          </w:p>
        </w:tc>
        <w:tc>
          <w:tcPr>
            <w:tcW w:w="4846" w:type="dxa"/>
          </w:tcPr>
          <w:p w:rsidR="00EA48D1" w:rsidRPr="00A81AC7" w:rsidRDefault="00EA48D1" w:rsidP="004A2153">
            <w:pPr>
              <w:autoSpaceDE w:val="0"/>
              <w:autoSpaceDN w:val="0"/>
              <w:rPr>
                <w:rFonts w:ascii="Times New Roman" w:eastAsia="Times New Roman" w:hAnsi="Times New Roman" w:cs="Times New Roman"/>
                <w:sz w:val="20"/>
                <w:szCs w:val="20"/>
              </w:rPr>
            </w:pPr>
            <w:r w:rsidRPr="00A81AC7">
              <w:rPr>
                <w:rFonts w:ascii="Times New Roman" w:eastAsia="Times New Roman" w:hAnsi="Times New Roman" w:cs="Times New Roman"/>
                <w:sz w:val="20"/>
                <w:szCs w:val="20"/>
              </w:rPr>
              <w:t xml:space="preserve">Слушание произведений о животных. Например, произведения Н. И. Сладкова «Без слов», «На одном бревне», Ю. И. Коваля «Бабочка», Е. И. </w:t>
            </w:r>
            <w:proofErr w:type="spellStart"/>
            <w:r w:rsidRPr="00A81AC7">
              <w:rPr>
                <w:rFonts w:ascii="Times New Roman" w:eastAsia="Times New Roman" w:hAnsi="Times New Roman" w:cs="Times New Roman"/>
                <w:sz w:val="20"/>
                <w:szCs w:val="20"/>
              </w:rPr>
              <w:t>Чарушина</w:t>
            </w:r>
            <w:proofErr w:type="spellEnd"/>
            <w:r w:rsidRPr="00A81AC7">
              <w:rPr>
                <w:rFonts w:ascii="Times New Roman" w:eastAsia="Times New Roman" w:hAnsi="Times New Roman" w:cs="Times New Roman"/>
                <w:sz w:val="20"/>
                <w:szCs w:val="20"/>
              </w:rPr>
              <w:t xml:space="preserve"> «Про Томку», А. Л. </w:t>
            </w:r>
            <w:proofErr w:type="spellStart"/>
            <w:r w:rsidRPr="00A81AC7">
              <w:rPr>
                <w:rFonts w:ascii="Times New Roman" w:eastAsia="Times New Roman" w:hAnsi="Times New Roman" w:cs="Times New Roman"/>
                <w:sz w:val="20"/>
                <w:szCs w:val="20"/>
              </w:rPr>
              <w:t>Барто</w:t>
            </w:r>
            <w:proofErr w:type="spellEnd"/>
            <w:r w:rsidRPr="00A81AC7">
              <w:rPr>
                <w:rFonts w:ascii="Times New Roman" w:eastAsia="Times New Roman" w:hAnsi="Times New Roman" w:cs="Times New Roman"/>
                <w:sz w:val="20"/>
                <w:szCs w:val="20"/>
              </w:rPr>
              <w:t xml:space="preserve"> «Страшная птица», «Вам не нужна сорока?»;</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Беседа по выявлению понимания прослушанного произведения, ответы на вопросы о впечатлении от произведения. </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Самостоятельное чтение произведений о животных, различение прозаического и стихотворного текстов. </w:t>
            </w:r>
            <w:proofErr w:type="gramStart"/>
            <w:r w:rsidRPr="00A81AC7">
              <w:rPr>
                <w:rFonts w:ascii="Times New Roman" w:eastAsia="MS Mincho" w:hAnsi="Times New Roman" w:cs="Times New Roman"/>
                <w:sz w:val="20"/>
                <w:szCs w:val="20"/>
              </w:rPr>
              <w:t xml:space="preserve">Например, Е. А. Благинина «Котёнок», «В лесу смешная птица», «Жук, жук, где твой дом?», Э. Ю. </w:t>
            </w:r>
            <w:proofErr w:type="spellStart"/>
            <w:r w:rsidRPr="00A81AC7">
              <w:rPr>
                <w:rFonts w:ascii="Times New Roman" w:eastAsia="MS Mincho" w:hAnsi="Times New Roman" w:cs="Times New Roman"/>
                <w:sz w:val="20"/>
                <w:szCs w:val="20"/>
              </w:rPr>
              <w:t>Шим</w:t>
            </w:r>
            <w:proofErr w:type="spellEnd"/>
            <w:r w:rsidRPr="00A81AC7">
              <w:rPr>
                <w:rFonts w:ascii="Times New Roman" w:eastAsia="MS Mincho" w:hAnsi="Times New Roman" w:cs="Times New Roman"/>
                <w:sz w:val="20"/>
                <w:szCs w:val="20"/>
              </w:rPr>
              <w:t xml:space="preserve"> «Жук на ниточке», В. Д. Берестов «Выводок», «Цыплята», С. В. Михалков «Мой щенок», «Трезор», «Зяблик», И. П. </w:t>
            </w:r>
            <w:proofErr w:type="spellStart"/>
            <w:r w:rsidRPr="00A81AC7">
              <w:rPr>
                <w:rFonts w:ascii="Times New Roman" w:eastAsia="MS Mincho" w:hAnsi="Times New Roman" w:cs="Times New Roman"/>
                <w:sz w:val="20"/>
                <w:szCs w:val="20"/>
              </w:rPr>
              <w:t>Токмакова</w:t>
            </w:r>
            <w:proofErr w:type="spellEnd"/>
            <w:r w:rsidRPr="00A81AC7">
              <w:rPr>
                <w:rFonts w:ascii="Times New Roman" w:eastAsia="MS Mincho" w:hAnsi="Times New Roman" w:cs="Times New Roman"/>
                <w:sz w:val="20"/>
                <w:szCs w:val="20"/>
              </w:rPr>
              <w:t xml:space="preserve"> «Купите собаку», «Разговор синицы и дятла», И. А. </w:t>
            </w:r>
            <w:proofErr w:type="spellStart"/>
            <w:r w:rsidRPr="00A81AC7">
              <w:rPr>
                <w:rFonts w:ascii="Times New Roman" w:eastAsia="MS Mincho" w:hAnsi="Times New Roman" w:cs="Times New Roman"/>
                <w:sz w:val="20"/>
                <w:szCs w:val="20"/>
              </w:rPr>
              <w:t>Мазнин</w:t>
            </w:r>
            <w:proofErr w:type="spellEnd"/>
            <w:r w:rsidRPr="00A81AC7">
              <w:rPr>
                <w:rFonts w:ascii="Times New Roman" w:eastAsia="MS Mincho" w:hAnsi="Times New Roman" w:cs="Times New Roman"/>
                <w:sz w:val="20"/>
                <w:szCs w:val="20"/>
              </w:rPr>
              <w:t xml:space="preserve"> «Давайте дружить». </w:t>
            </w:r>
            <w:proofErr w:type="gramEnd"/>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Учебный диалог по обсуждению прочитанного произведения: определение темы и главной мысли, осознание нравственно-этического содержания произведения (любовь и забота о братьях наших меньших, бережное отношение к природе). </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Работа с текстом: нахождение в тексте слов, характеризующих героя (внешность, поступки) в произведениях разных авторов (трёх-четырёх по выбору). Например, Н. И. Сладков «Лисица и</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Ёж», М. М. Пришвин «Ёж», Ю. Н. </w:t>
            </w:r>
            <w:proofErr w:type="spellStart"/>
            <w:r w:rsidRPr="00A81AC7">
              <w:rPr>
                <w:rFonts w:ascii="Times New Roman" w:eastAsia="MS Mincho" w:hAnsi="Times New Roman" w:cs="Times New Roman"/>
                <w:sz w:val="20"/>
                <w:szCs w:val="20"/>
              </w:rPr>
              <w:t>Могутин</w:t>
            </w:r>
            <w:proofErr w:type="spellEnd"/>
            <w:r w:rsidRPr="00A81AC7">
              <w:rPr>
                <w:rFonts w:ascii="Times New Roman" w:eastAsia="MS Mincho" w:hAnsi="Times New Roman" w:cs="Times New Roman"/>
                <w:sz w:val="20"/>
                <w:szCs w:val="20"/>
              </w:rPr>
              <w:t xml:space="preserve"> «Убежал», Б. В. </w:t>
            </w:r>
            <w:proofErr w:type="spellStart"/>
            <w:r w:rsidRPr="00A81AC7">
              <w:rPr>
                <w:rFonts w:ascii="Times New Roman" w:eastAsia="MS Mincho" w:hAnsi="Times New Roman" w:cs="Times New Roman"/>
                <w:sz w:val="20"/>
                <w:szCs w:val="20"/>
              </w:rPr>
              <w:t>Заходер</w:t>
            </w:r>
            <w:proofErr w:type="spellEnd"/>
            <w:r w:rsidRPr="00A81AC7">
              <w:rPr>
                <w:rFonts w:ascii="Times New Roman" w:eastAsia="MS Mincho" w:hAnsi="Times New Roman" w:cs="Times New Roman"/>
                <w:sz w:val="20"/>
                <w:szCs w:val="20"/>
              </w:rPr>
              <w:t xml:space="preserve"> «Ёжик», Е. И. </w:t>
            </w:r>
            <w:proofErr w:type="spellStart"/>
            <w:r w:rsidRPr="00A81AC7">
              <w:rPr>
                <w:rFonts w:ascii="Times New Roman" w:eastAsia="MS Mincho" w:hAnsi="Times New Roman" w:cs="Times New Roman"/>
                <w:sz w:val="20"/>
                <w:szCs w:val="20"/>
              </w:rPr>
              <w:t>Чарушин</w:t>
            </w:r>
            <w:proofErr w:type="spellEnd"/>
            <w:r w:rsidRPr="00A81AC7">
              <w:rPr>
                <w:rFonts w:ascii="Times New Roman" w:eastAsia="MS Mincho" w:hAnsi="Times New Roman" w:cs="Times New Roman"/>
                <w:sz w:val="20"/>
                <w:szCs w:val="20"/>
              </w:rPr>
              <w:t xml:space="preserve"> «Томка», «Томка и корова», «Томкины сны». Упражнение на восстановление последовательности событий в</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произведении: чтение по частям, придумывание заголовка к</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каждой части, составление плана (под руководством учителя). </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Пересказ (устно) содержания произведения с соблюдением последовательности событий с опорой на ключевые слова. </w:t>
            </w:r>
          </w:p>
          <w:p w:rsidR="00EA48D1" w:rsidRPr="00A81AC7" w:rsidRDefault="00EA48D1" w:rsidP="004A2153">
            <w:pPr>
              <w:rPr>
                <w:rFonts w:ascii="Times New Roman" w:hAnsi="Times New Roman" w:cs="Times New Roman"/>
                <w:sz w:val="20"/>
                <w:szCs w:val="20"/>
              </w:rPr>
            </w:pPr>
            <w:r w:rsidRPr="00A81AC7">
              <w:rPr>
                <w:rFonts w:ascii="Times New Roman" w:eastAsia="MS Mincho" w:hAnsi="Times New Roman" w:cs="Times New Roman"/>
                <w:sz w:val="20"/>
                <w:szCs w:val="20"/>
              </w:rPr>
              <w:t xml:space="preserve">Работа с текстом произведения: характеристика героев. Задание на сравнение художественного и научно-познавательного текстов: сходство и различия, цель создания, формулировка вопросов к фактическому содержанию текста. Например, В. Д. Берестов «Лягушата», В. В. Бианки «Голубые лягушки», М. С. </w:t>
            </w:r>
            <w:proofErr w:type="spellStart"/>
            <w:r w:rsidRPr="00A81AC7">
              <w:rPr>
                <w:rFonts w:ascii="Times New Roman" w:eastAsia="MS Mincho" w:hAnsi="Times New Roman" w:cs="Times New Roman"/>
                <w:sz w:val="20"/>
                <w:szCs w:val="20"/>
              </w:rPr>
              <w:t>Пляцковский</w:t>
            </w:r>
            <w:proofErr w:type="spellEnd"/>
            <w:r w:rsidRPr="00A81AC7">
              <w:rPr>
                <w:rFonts w:ascii="Times New Roman" w:eastAsia="MS Mincho" w:hAnsi="Times New Roman" w:cs="Times New Roman"/>
                <w:sz w:val="20"/>
                <w:szCs w:val="20"/>
              </w:rPr>
              <w:t xml:space="preserve"> «Цап </w:t>
            </w:r>
            <w:proofErr w:type="spellStart"/>
            <w:r w:rsidRPr="00A81AC7">
              <w:rPr>
                <w:rFonts w:ascii="Times New Roman" w:eastAsia="MS Mincho" w:hAnsi="Times New Roman" w:cs="Times New Roman"/>
                <w:sz w:val="20"/>
                <w:szCs w:val="20"/>
              </w:rPr>
              <w:t>Царапыч</w:t>
            </w:r>
            <w:proofErr w:type="spellEnd"/>
            <w:r w:rsidRPr="00A81AC7">
              <w:rPr>
                <w:rFonts w:ascii="Times New Roman" w:eastAsia="MS Mincho" w:hAnsi="Times New Roman" w:cs="Times New Roman"/>
                <w:sz w:val="20"/>
                <w:szCs w:val="20"/>
              </w:rPr>
              <w:t>», Г. В. Сапгир «Кошка», загадки о животных.</w:t>
            </w:r>
          </w:p>
        </w:tc>
        <w:tc>
          <w:tcPr>
            <w:tcW w:w="2268" w:type="dxa"/>
          </w:tcPr>
          <w:p w:rsidR="00EA48D1" w:rsidRPr="00A81AC7" w:rsidRDefault="00EA48D1" w:rsidP="005163FF">
            <w:pPr>
              <w:rPr>
                <w:rFonts w:ascii="Times New Roman" w:hAnsi="Times New Roman" w:cs="Times New Roman"/>
                <w:sz w:val="20"/>
                <w:szCs w:val="20"/>
              </w:rPr>
            </w:pPr>
            <w:r w:rsidRPr="00A81AC7">
              <w:rPr>
                <w:rFonts w:ascii="Times New Roman" w:eastAsia="Times New Roman" w:hAnsi="Times New Roman" w:cs="Times New Roman"/>
                <w:sz w:val="20"/>
                <w:szCs w:val="20"/>
              </w:rPr>
              <w:t xml:space="preserve">(РЭШ) </w:t>
            </w:r>
            <w:r w:rsidRPr="00A81AC7">
              <w:rPr>
                <w:rFonts w:ascii="Times New Roman" w:eastAsia="MS Mincho" w:hAnsi="Times New Roman" w:cs="Times New Roman"/>
                <w:sz w:val="20"/>
                <w:szCs w:val="20"/>
              </w:rPr>
              <w:br/>
            </w:r>
            <w:hyperlink r:id="rId17" w:history="1">
              <w:r w:rsidRPr="00A81AC7">
                <w:rPr>
                  <w:rFonts w:ascii="Times New Roman" w:eastAsia="Times New Roman" w:hAnsi="Times New Roman" w:cs="Times New Roman"/>
                  <w:sz w:val="20"/>
                  <w:szCs w:val="20"/>
                  <w:u w:val="single"/>
                  <w:lang w:val="en-US"/>
                </w:rPr>
                <w:t>https</w:t>
              </w:r>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resh</w:t>
              </w:r>
              <w:proofErr w:type="spellEnd"/>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edu</w:t>
              </w:r>
              <w:proofErr w:type="spellEnd"/>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ru</w:t>
              </w:r>
              <w:proofErr w:type="spellEnd"/>
              <w:r w:rsidRPr="00A81AC7">
                <w:rPr>
                  <w:rFonts w:ascii="Times New Roman" w:eastAsia="Times New Roman" w:hAnsi="Times New Roman" w:cs="Times New Roman"/>
                  <w:sz w:val="20"/>
                  <w:szCs w:val="20"/>
                  <w:u w:val="single"/>
                </w:rPr>
                <w:t>/</w:t>
              </w:r>
              <w:r w:rsidRPr="00A81AC7">
                <w:rPr>
                  <w:rFonts w:ascii="Times New Roman" w:eastAsia="Times New Roman" w:hAnsi="Times New Roman" w:cs="Times New Roman"/>
                  <w:sz w:val="20"/>
                  <w:szCs w:val="20"/>
                  <w:u w:val="single"/>
                  <w:lang w:val="en-US"/>
                </w:rPr>
                <w:t>subject</w:t>
              </w:r>
              <w:r w:rsidRPr="00A81AC7">
                <w:rPr>
                  <w:rFonts w:ascii="Times New Roman" w:eastAsia="Times New Roman" w:hAnsi="Times New Roman" w:cs="Times New Roman"/>
                  <w:sz w:val="20"/>
                  <w:szCs w:val="20"/>
                  <w:u w:val="single"/>
                </w:rPr>
                <w:t>/</w:t>
              </w:r>
              <w:r w:rsidRPr="00A81AC7">
                <w:rPr>
                  <w:rFonts w:ascii="Times New Roman" w:eastAsia="Times New Roman" w:hAnsi="Times New Roman" w:cs="Times New Roman"/>
                  <w:sz w:val="20"/>
                  <w:szCs w:val="20"/>
                  <w:u w:val="single"/>
                  <w:lang w:val="en-US"/>
                </w:rPr>
                <w:t>lesson</w:t>
              </w:r>
              <w:r w:rsidRPr="00A81AC7">
                <w:rPr>
                  <w:rFonts w:ascii="Times New Roman" w:eastAsia="Times New Roman" w:hAnsi="Times New Roman" w:cs="Times New Roman"/>
                  <w:sz w:val="20"/>
                  <w:szCs w:val="20"/>
                  <w:u w:val="single"/>
                </w:rPr>
                <w:t>/4177/</w:t>
              </w:r>
              <w:r w:rsidRPr="00A81AC7">
                <w:rPr>
                  <w:rFonts w:ascii="Times New Roman" w:eastAsia="Times New Roman" w:hAnsi="Times New Roman" w:cs="Times New Roman"/>
                  <w:sz w:val="20"/>
                  <w:szCs w:val="20"/>
                  <w:u w:val="single"/>
                  <w:lang w:val="en-US"/>
                </w:rPr>
                <w:t>start</w:t>
              </w:r>
              <w:r w:rsidRPr="00A81AC7">
                <w:rPr>
                  <w:rFonts w:ascii="Times New Roman" w:eastAsia="Times New Roman" w:hAnsi="Times New Roman" w:cs="Times New Roman"/>
                  <w:sz w:val="20"/>
                  <w:szCs w:val="20"/>
                  <w:u w:val="single"/>
                </w:rPr>
                <w:t>/286111/</w:t>
              </w:r>
            </w:hyperlink>
          </w:p>
        </w:tc>
      </w:tr>
      <w:tr w:rsidR="00EA48D1" w:rsidRPr="00A81AC7" w:rsidTr="00A81AC7">
        <w:tc>
          <w:tcPr>
            <w:tcW w:w="1809" w:type="dxa"/>
          </w:tcPr>
          <w:p w:rsidR="00EA48D1" w:rsidRPr="00A81AC7" w:rsidRDefault="00EA48D1" w:rsidP="005163FF">
            <w:pPr>
              <w:rPr>
                <w:rFonts w:ascii="Times New Roman" w:eastAsia="Times New Roman" w:hAnsi="Times New Roman" w:cs="Times New Roman"/>
                <w:sz w:val="20"/>
                <w:szCs w:val="20"/>
                <w:lang w:eastAsia="ru-RU"/>
              </w:rPr>
            </w:pPr>
            <w:r w:rsidRPr="00A81AC7">
              <w:rPr>
                <w:rFonts w:ascii="Times New Roman" w:eastAsia="Times New Roman" w:hAnsi="Times New Roman" w:cs="Times New Roman"/>
                <w:sz w:val="20"/>
                <w:szCs w:val="20"/>
                <w:lang w:eastAsia="ru-RU"/>
              </w:rPr>
              <w:t xml:space="preserve">Произведения о </w:t>
            </w:r>
            <w:r w:rsidRPr="00A81AC7">
              <w:rPr>
                <w:rFonts w:ascii="Times New Roman" w:eastAsia="Times New Roman" w:hAnsi="Times New Roman" w:cs="Times New Roman"/>
                <w:sz w:val="20"/>
                <w:szCs w:val="20"/>
                <w:lang w:eastAsia="ru-RU"/>
              </w:rPr>
              <w:lastRenderedPageBreak/>
              <w:t>маме</w:t>
            </w:r>
          </w:p>
        </w:tc>
        <w:tc>
          <w:tcPr>
            <w:tcW w:w="1108"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lastRenderedPageBreak/>
              <w:t>3</w:t>
            </w:r>
          </w:p>
        </w:tc>
        <w:tc>
          <w:tcPr>
            <w:tcW w:w="4846" w:type="dxa"/>
          </w:tcPr>
          <w:p w:rsidR="00EA48D1" w:rsidRPr="00A81AC7" w:rsidRDefault="00EA48D1" w:rsidP="004A2153">
            <w:pPr>
              <w:autoSpaceDE w:val="0"/>
              <w:autoSpaceDN w:val="0"/>
              <w:rPr>
                <w:rFonts w:ascii="Times New Roman" w:eastAsia="Times New Roman" w:hAnsi="Times New Roman" w:cs="Times New Roman"/>
                <w:sz w:val="20"/>
                <w:szCs w:val="20"/>
              </w:rPr>
            </w:pPr>
            <w:r w:rsidRPr="00A81AC7">
              <w:rPr>
                <w:rFonts w:ascii="Times New Roman" w:eastAsia="Times New Roman" w:hAnsi="Times New Roman" w:cs="Times New Roman"/>
                <w:sz w:val="20"/>
                <w:szCs w:val="20"/>
              </w:rPr>
              <w:t xml:space="preserve">Беседа по выявлению понимания </w:t>
            </w:r>
            <w:r w:rsidRPr="00A81AC7">
              <w:rPr>
                <w:rFonts w:ascii="Times New Roman" w:eastAsia="Times New Roman" w:hAnsi="Times New Roman" w:cs="Times New Roman"/>
                <w:sz w:val="20"/>
                <w:szCs w:val="20"/>
              </w:rPr>
              <w:lastRenderedPageBreak/>
              <w:t xml:space="preserve">прослушанного/прочитанного произведения, ответы на вопросы о впечатлении от произведения, понимание идеи произведения: любовь к своей семье, родным, Родине </w:t>
            </w:r>
            <w:proofErr w:type="gramStart"/>
            <w:r w:rsidRPr="00A81AC7">
              <w:rPr>
                <w:rFonts w:ascii="Times New Roman" w:eastAsia="Times New Roman" w:hAnsi="Times New Roman" w:cs="Times New Roman"/>
                <w:sz w:val="20"/>
                <w:szCs w:val="20"/>
              </w:rPr>
              <w:t>—с</w:t>
            </w:r>
            <w:proofErr w:type="gramEnd"/>
            <w:r w:rsidRPr="00A81AC7">
              <w:rPr>
                <w:rFonts w:ascii="Times New Roman" w:eastAsia="Times New Roman" w:hAnsi="Times New Roman" w:cs="Times New Roman"/>
                <w:sz w:val="20"/>
                <w:szCs w:val="20"/>
              </w:rPr>
              <w:t xml:space="preserve">амое дорогое и важное чувство в жизни человека. </w:t>
            </w:r>
            <w:proofErr w:type="gramStart"/>
            <w:r w:rsidRPr="00A81AC7">
              <w:rPr>
                <w:rFonts w:ascii="Times New Roman" w:eastAsia="Times New Roman" w:hAnsi="Times New Roman" w:cs="Times New Roman"/>
                <w:sz w:val="20"/>
                <w:szCs w:val="20"/>
              </w:rPr>
              <w:t xml:space="preserve">Например, слушание и чтение произведений П. Н. Воронько «Лучше нет родного края», М. Ю. </w:t>
            </w:r>
            <w:proofErr w:type="spellStart"/>
            <w:r w:rsidRPr="00A81AC7">
              <w:rPr>
                <w:rFonts w:ascii="Times New Roman" w:eastAsia="Times New Roman" w:hAnsi="Times New Roman" w:cs="Times New Roman"/>
                <w:sz w:val="20"/>
                <w:szCs w:val="20"/>
              </w:rPr>
              <w:t>Есеновского</w:t>
            </w:r>
            <w:proofErr w:type="spellEnd"/>
            <w:r w:rsidRPr="00A81AC7">
              <w:rPr>
                <w:rFonts w:ascii="Times New Roman" w:eastAsia="Times New Roman" w:hAnsi="Times New Roman" w:cs="Times New Roman"/>
                <w:sz w:val="20"/>
                <w:szCs w:val="20"/>
              </w:rPr>
              <w:t xml:space="preserve"> «Моя небольшая родина», Н. Н. </w:t>
            </w:r>
            <w:proofErr w:type="spellStart"/>
            <w:r w:rsidRPr="00A81AC7">
              <w:rPr>
                <w:rFonts w:ascii="Times New Roman" w:eastAsia="Times New Roman" w:hAnsi="Times New Roman" w:cs="Times New Roman"/>
                <w:sz w:val="20"/>
                <w:szCs w:val="20"/>
              </w:rPr>
              <w:t>Бромлей</w:t>
            </w:r>
            <w:proofErr w:type="spellEnd"/>
            <w:r w:rsidRPr="00A81AC7">
              <w:rPr>
                <w:rFonts w:ascii="Times New Roman" w:eastAsia="Times New Roman" w:hAnsi="Times New Roman" w:cs="Times New Roman"/>
                <w:sz w:val="20"/>
                <w:szCs w:val="20"/>
              </w:rPr>
              <w:t xml:space="preserve"> «Какое самое первое слово?», А. В. Митяева «За что я люблю маму», В. Д. </w:t>
            </w:r>
            <w:proofErr w:type="spellStart"/>
            <w:r w:rsidRPr="00A81AC7">
              <w:rPr>
                <w:rFonts w:ascii="Times New Roman" w:eastAsia="Times New Roman" w:hAnsi="Times New Roman" w:cs="Times New Roman"/>
                <w:sz w:val="20"/>
                <w:szCs w:val="20"/>
              </w:rPr>
              <w:t>Берестова</w:t>
            </w:r>
            <w:proofErr w:type="spellEnd"/>
            <w:r w:rsidRPr="00A81AC7">
              <w:rPr>
                <w:rFonts w:ascii="Times New Roman" w:eastAsia="Times New Roman" w:hAnsi="Times New Roman" w:cs="Times New Roman"/>
                <w:sz w:val="20"/>
                <w:szCs w:val="20"/>
              </w:rPr>
              <w:t xml:space="preserve"> «Любили тебя без особых причин…», Г. П. </w:t>
            </w:r>
            <w:proofErr w:type="spellStart"/>
            <w:r w:rsidRPr="00A81AC7">
              <w:rPr>
                <w:rFonts w:ascii="Times New Roman" w:eastAsia="Times New Roman" w:hAnsi="Times New Roman" w:cs="Times New Roman"/>
                <w:sz w:val="20"/>
                <w:szCs w:val="20"/>
              </w:rPr>
              <w:t>Виеру</w:t>
            </w:r>
            <w:proofErr w:type="spellEnd"/>
            <w:r w:rsidRPr="00A81AC7">
              <w:rPr>
                <w:rFonts w:ascii="Times New Roman" w:eastAsia="Times New Roman" w:hAnsi="Times New Roman" w:cs="Times New Roman"/>
                <w:sz w:val="20"/>
                <w:szCs w:val="20"/>
              </w:rPr>
              <w:t xml:space="preserve"> «Сколько звёзд на ясном небе!», И.С. Соколова-Микитова «Радуга», С. Я. Маршака «Радуга» (по выбору не</w:t>
            </w:r>
            <w:proofErr w:type="gramEnd"/>
            <w:r w:rsidRPr="00A81AC7">
              <w:rPr>
                <w:rFonts w:ascii="Times New Roman" w:eastAsia="Times New Roman" w:hAnsi="Times New Roman" w:cs="Times New Roman"/>
                <w:sz w:val="20"/>
                <w:szCs w:val="20"/>
              </w:rPr>
              <w:t xml:space="preserve"> менее одного автора);</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Работа с текстом произведения: поиск и анализ ключевых слов, определяющих главную мысль произведения, объяснение заголовка, поиск значения незнакомого слова с использованием словаря. </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Учебный диалог: обсуждение значения выражений «Родина-мать», «Родина любимая</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что мать родная», осознание нравственно-этических понятий, обогащение духовно-нравственного опыта учащихся: заботливое отношение к родным в</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семье, внимание и любовь к ним. Выразительное чтение стихотворений с выделением ключевых слов, с соблюдением норм произношения. Рассказ по предложенному плану о своём родном крае, городе, селе, о своих чувствах к месту. </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Задания на проверку знания названия страны, в которой мы живём, её столицы. </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Работа в парах: заполнение схемы, проверка и оценка своих результатов.</w:t>
            </w:r>
          </w:p>
          <w:p w:rsidR="00EA48D1" w:rsidRPr="00A81AC7" w:rsidRDefault="00EA48D1" w:rsidP="004A2153">
            <w:pPr>
              <w:rPr>
                <w:rFonts w:ascii="Times New Roman" w:hAnsi="Times New Roman" w:cs="Times New Roman"/>
                <w:sz w:val="20"/>
                <w:szCs w:val="20"/>
              </w:rPr>
            </w:pPr>
            <w:r w:rsidRPr="00A81AC7">
              <w:rPr>
                <w:rFonts w:ascii="Times New Roman" w:eastAsia="MS Mincho" w:hAnsi="Times New Roman" w:cs="Times New Roman"/>
                <w:sz w:val="20"/>
                <w:szCs w:val="20"/>
              </w:rPr>
              <w:t>Чтение наизусть с соблюдением интонационного рисунка произведения (не менее 2 произведений по выбору). Самостоятельное чтение книг, выбранных по теме «О Родине, о</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семье» с учётом рекомендованного списка, представление (рассказ) о прочитанном произведении по предложенному алгоритму</w:t>
            </w:r>
          </w:p>
        </w:tc>
        <w:tc>
          <w:tcPr>
            <w:tcW w:w="2268" w:type="dxa"/>
          </w:tcPr>
          <w:p w:rsidR="00EA48D1" w:rsidRPr="00A81AC7" w:rsidRDefault="00EA48D1" w:rsidP="004A2153">
            <w:pPr>
              <w:autoSpaceDE w:val="0"/>
              <w:autoSpaceDN w:val="0"/>
              <w:rPr>
                <w:rFonts w:ascii="Times New Roman" w:hAnsi="Times New Roman" w:cs="Times New Roman"/>
                <w:sz w:val="20"/>
                <w:szCs w:val="20"/>
              </w:rPr>
            </w:pPr>
            <w:r w:rsidRPr="00A81AC7">
              <w:rPr>
                <w:rFonts w:ascii="Times New Roman" w:eastAsia="Times New Roman" w:hAnsi="Times New Roman" w:cs="Times New Roman"/>
                <w:sz w:val="20"/>
                <w:szCs w:val="20"/>
              </w:rPr>
              <w:lastRenderedPageBreak/>
              <w:t xml:space="preserve">Э. </w:t>
            </w:r>
            <w:proofErr w:type="spellStart"/>
            <w:r w:rsidRPr="00A81AC7">
              <w:rPr>
                <w:rFonts w:ascii="Times New Roman" w:eastAsia="Times New Roman" w:hAnsi="Times New Roman" w:cs="Times New Roman"/>
                <w:sz w:val="20"/>
                <w:szCs w:val="20"/>
              </w:rPr>
              <w:t>Мошковская</w:t>
            </w:r>
            <w:proofErr w:type="spellEnd"/>
            <w:r w:rsidRPr="00A81AC7">
              <w:rPr>
                <w:rFonts w:ascii="Times New Roman" w:eastAsia="Times New Roman" w:hAnsi="Times New Roman" w:cs="Times New Roman"/>
                <w:sz w:val="20"/>
                <w:szCs w:val="20"/>
              </w:rPr>
              <w:t xml:space="preserve"> «Я </w:t>
            </w:r>
            <w:r w:rsidRPr="00A81AC7">
              <w:rPr>
                <w:rFonts w:ascii="Times New Roman" w:eastAsia="Times New Roman" w:hAnsi="Times New Roman" w:cs="Times New Roman"/>
                <w:sz w:val="20"/>
                <w:szCs w:val="20"/>
              </w:rPr>
              <w:lastRenderedPageBreak/>
              <w:t xml:space="preserve">маму мою обидел» (РЭШ) </w:t>
            </w:r>
            <w:hyperlink r:id="rId18" w:history="1">
              <w:r w:rsidRPr="00A81AC7">
                <w:rPr>
                  <w:rStyle w:val="a4"/>
                  <w:rFonts w:ascii="Times New Roman" w:eastAsia="Times New Roman" w:hAnsi="Times New Roman" w:cs="Times New Roman"/>
                  <w:color w:val="auto"/>
                  <w:sz w:val="20"/>
                  <w:szCs w:val="20"/>
                </w:rPr>
                <w:t>https://resh.edu.ru/subject/lesson/5070/start/187430/</w:t>
              </w:r>
            </w:hyperlink>
          </w:p>
        </w:tc>
      </w:tr>
      <w:tr w:rsidR="00EA48D1" w:rsidRPr="00A81AC7" w:rsidTr="00A81AC7">
        <w:tc>
          <w:tcPr>
            <w:tcW w:w="1809" w:type="dxa"/>
          </w:tcPr>
          <w:p w:rsidR="00EA48D1" w:rsidRPr="00A81AC7" w:rsidRDefault="00EA48D1" w:rsidP="005163FF">
            <w:pPr>
              <w:rPr>
                <w:rFonts w:ascii="Times New Roman" w:eastAsia="Times New Roman" w:hAnsi="Times New Roman" w:cs="Times New Roman"/>
                <w:sz w:val="20"/>
                <w:szCs w:val="20"/>
                <w:lang w:eastAsia="ru-RU"/>
              </w:rPr>
            </w:pPr>
            <w:r w:rsidRPr="00A81AC7">
              <w:rPr>
                <w:rFonts w:ascii="Times New Roman" w:eastAsia="Times New Roman" w:hAnsi="Times New Roman" w:cs="Times New Roman"/>
                <w:sz w:val="20"/>
                <w:szCs w:val="20"/>
                <w:lang w:eastAsia="ru-RU"/>
              </w:rPr>
              <w:lastRenderedPageBreak/>
              <w:t>Фольклорные и авторские произведения о чудесах и фантазии</w:t>
            </w:r>
          </w:p>
        </w:tc>
        <w:tc>
          <w:tcPr>
            <w:tcW w:w="1108"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4</w:t>
            </w:r>
          </w:p>
        </w:tc>
        <w:tc>
          <w:tcPr>
            <w:tcW w:w="4846" w:type="dxa"/>
          </w:tcPr>
          <w:p w:rsidR="00EA48D1" w:rsidRPr="00A81AC7" w:rsidRDefault="00EA48D1" w:rsidP="004A2153">
            <w:pPr>
              <w:autoSpaceDE w:val="0"/>
              <w:autoSpaceDN w:val="0"/>
              <w:rPr>
                <w:rFonts w:ascii="Times New Roman" w:eastAsia="Times New Roman" w:hAnsi="Times New Roman" w:cs="Times New Roman"/>
                <w:sz w:val="20"/>
                <w:szCs w:val="20"/>
              </w:rPr>
            </w:pPr>
            <w:r w:rsidRPr="00A81AC7">
              <w:rPr>
                <w:rFonts w:ascii="Times New Roman" w:eastAsia="Times New Roman" w:hAnsi="Times New Roman" w:cs="Times New Roman"/>
                <w:sz w:val="20"/>
                <w:szCs w:val="20"/>
              </w:rPr>
              <w:t xml:space="preserve">Упражнение в чтении стихотворных произведений о чудесах и превращении, словесной игре и фантазии (не менее трёх произведений). Например, К. И. Чуковский «Путаница», И. П. </w:t>
            </w:r>
            <w:proofErr w:type="spellStart"/>
            <w:r w:rsidRPr="00A81AC7">
              <w:rPr>
                <w:rFonts w:ascii="Times New Roman" w:eastAsia="Times New Roman" w:hAnsi="Times New Roman" w:cs="Times New Roman"/>
                <w:sz w:val="20"/>
                <w:szCs w:val="20"/>
              </w:rPr>
              <w:t>Токмакова</w:t>
            </w:r>
            <w:proofErr w:type="spellEnd"/>
            <w:r w:rsidRPr="00A81AC7">
              <w:rPr>
                <w:rFonts w:ascii="Times New Roman" w:eastAsia="Times New Roman" w:hAnsi="Times New Roman" w:cs="Times New Roman"/>
                <w:sz w:val="20"/>
                <w:szCs w:val="20"/>
              </w:rPr>
              <w:t xml:space="preserve"> «Мы играли в хохотушки», И. М. Пивоварова «</w:t>
            </w:r>
            <w:proofErr w:type="spellStart"/>
            <w:r w:rsidRPr="00A81AC7">
              <w:rPr>
                <w:rFonts w:ascii="Times New Roman" w:eastAsia="Times New Roman" w:hAnsi="Times New Roman" w:cs="Times New Roman"/>
                <w:sz w:val="20"/>
                <w:szCs w:val="20"/>
              </w:rPr>
              <w:t>Кулинаки-пулинаки</w:t>
            </w:r>
            <w:proofErr w:type="spellEnd"/>
            <w:r w:rsidRPr="00A81AC7">
              <w:rPr>
                <w:rFonts w:ascii="Times New Roman" w:eastAsia="Times New Roman" w:hAnsi="Times New Roman" w:cs="Times New Roman"/>
                <w:sz w:val="20"/>
                <w:szCs w:val="20"/>
              </w:rPr>
              <w:t xml:space="preserve">», «Я палочкой волшебной…», В </w:t>
            </w:r>
            <w:proofErr w:type="spellStart"/>
            <w:proofErr w:type="gramStart"/>
            <w:r w:rsidRPr="00A81AC7">
              <w:rPr>
                <w:rFonts w:ascii="Times New Roman" w:eastAsia="Times New Roman" w:hAnsi="Times New Roman" w:cs="Times New Roman"/>
                <w:sz w:val="20"/>
                <w:szCs w:val="20"/>
              </w:rPr>
              <w:t>В</w:t>
            </w:r>
            <w:proofErr w:type="spellEnd"/>
            <w:proofErr w:type="gramEnd"/>
            <w:r w:rsidRPr="00A81AC7">
              <w:rPr>
                <w:rFonts w:ascii="Times New Roman" w:eastAsia="Times New Roman" w:hAnsi="Times New Roman" w:cs="Times New Roman"/>
                <w:sz w:val="20"/>
                <w:szCs w:val="20"/>
              </w:rPr>
              <w:t xml:space="preserve"> Лунин «Я видела чудо», Р. С. </w:t>
            </w:r>
            <w:proofErr w:type="spellStart"/>
            <w:r w:rsidRPr="00A81AC7">
              <w:rPr>
                <w:rFonts w:ascii="Times New Roman" w:eastAsia="Times New Roman" w:hAnsi="Times New Roman" w:cs="Times New Roman"/>
                <w:sz w:val="20"/>
                <w:szCs w:val="20"/>
              </w:rPr>
              <w:t>Сеф</w:t>
            </w:r>
            <w:proofErr w:type="spellEnd"/>
            <w:r w:rsidRPr="00A81AC7">
              <w:rPr>
                <w:rFonts w:ascii="Times New Roman" w:eastAsia="Times New Roman" w:hAnsi="Times New Roman" w:cs="Times New Roman"/>
                <w:sz w:val="20"/>
                <w:szCs w:val="20"/>
              </w:rPr>
              <w:t xml:space="preserve"> «Чудо», Б. В. </w:t>
            </w:r>
            <w:proofErr w:type="spellStart"/>
            <w:r w:rsidRPr="00A81AC7">
              <w:rPr>
                <w:rFonts w:ascii="Times New Roman" w:eastAsia="Times New Roman" w:hAnsi="Times New Roman" w:cs="Times New Roman"/>
                <w:sz w:val="20"/>
                <w:szCs w:val="20"/>
              </w:rPr>
              <w:t>Заходер</w:t>
            </w:r>
            <w:proofErr w:type="spellEnd"/>
            <w:r w:rsidRPr="00A81AC7">
              <w:rPr>
                <w:rFonts w:ascii="Times New Roman" w:eastAsia="Times New Roman" w:hAnsi="Times New Roman" w:cs="Times New Roman"/>
                <w:sz w:val="20"/>
                <w:szCs w:val="20"/>
              </w:rPr>
              <w:t xml:space="preserve"> «Моя </w:t>
            </w:r>
            <w:proofErr w:type="spellStart"/>
            <w:r w:rsidRPr="00A81AC7">
              <w:rPr>
                <w:rFonts w:ascii="Times New Roman" w:eastAsia="Times New Roman" w:hAnsi="Times New Roman" w:cs="Times New Roman"/>
                <w:sz w:val="20"/>
                <w:szCs w:val="20"/>
              </w:rPr>
              <w:t>вообразилия</w:t>
            </w:r>
            <w:proofErr w:type="spellEnd"/>
            <w:r w:rsidRPr="00A81AC7">
              <w:rPr>
                <w:rFonts w:ascii="Times New Roman" w:eastAsia="Times New Roman" w:hAnsi="Times New Roman" w:cs="Times New Roman"/>
                <w:sz w:val="20"/>
                <w:szCs w:val="20"/>
              </w:rPr>
              <w:t xml:space="preserve">», Ю. П. </w:t>
            </w:r>
            <w:proofErr w:type="spellStart"/>
            <w:r w:rsidRPr="00A81AC7">
              <w:rPr>
                <w:rFonts w:ascii="Times New Roman" w:eastAsia="Times New Roman" w:hAnsi="Times New Roman" w:cs="Times New Roman"/>
                <w:sz w:val="20"/>
                <w:szCs w:val="20"/>
              </w:rPr>
              <w:t>Мориц</w:t>
            </w:r>
            <w:proofErr w:type="spellEnd"/>
            <w:r w:rsidRPr="00A81AC7">
              <w:rPr>
                <w:rFonts w:ascii="Times New Roman" w:eastAsia="Times New Roman" w:hAnsi="Times New Roman" w:cs="Times New Roman"/>
                <w:sz w:val="20"/>
                <w:szCs w:val="20"/>
              </w:rPr>
              <w:t xml:space="preserve"> «Сто фантазий», Ю. </w:t>
            </w:r>
            <w:proofErr w:type="spellStart"/>
            <w:r w:rsidRPr="00A81AC7">
              <w:rPr>
                <w:rFonts w:ascii="Times New Roman" w:eastAsia="Times New Roman" w:hAnsi="Times New Roman" w:cs="Times New Roman"/>
                <w:sz w:val="20"/>
                <w:szCs w:val="20"/>
              </w:rPr>
              <w:t>Тувим«Чудеса</w:t>
            </w:r>
            <w:proofErr w:type="spellEnd"/>
            <w:r w:rsidRPr="00A81AC7">
              <w:rPr>
                <w:rFonts w:ascii="Times New Roman" w:eastAsia="Times New Roman" w:hAnsi="Times New Roman" w:cs="Times New Roman"/>
                <w:sz w:val="20"/>
                <w:szCs w:val="20"/>
              </w:rPr>
              <w:t>», английские народные песни и небылицы в переводе К. И. Чуковского и С. Я. Маршака;</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 xml:space="preserve">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словаря. </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Беседа на тему «О каком чуде ты мечтаешь», передача своих впечатлений от прочитанного произведения в высказывании (не</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менее 3 предложений) или в рисунке. Задание на сравнение произведений на одну тему разных авторов: прозаическое или стихотворное, жанр (рассказ, стих отворение, сказка, загадка, скороговорка, </w:t>
            </w:r>
            <w:proofErr w:type="spellStart"/>
            <w:r w:rsidRPr="00A81AC7">
              <w:rPr>
                <w:rFonts w:ascii="Times New Roman" w:eastAsia="MS Mincho" w:hAnsi="Times New Roman" w:cs="Times New Roman"/>
                <w:sz w:val="20"/>
                <w:szCs w:val="20"/>
              </w:rPr>
              <w:t>потешка</w:t>
            </w:r>
            <w:proofErr w:type="spellEnd"/>
            <w:r w:rsidRPr="00A81AC7">
              <w:rPr>
                <w:rFonts w:ascii="Times New Roman" w:eastAsia="MS Mincho" w:hAnsi="Times New Roman" w:cs="Times New Roman"/>
                <w:sz w:val="20"/>
                <w:szCs w:val="20"/>
              </w:rPr>
              <w:t xml:space="preserve">). Выразительное чтение стихотворений с опорой на интонационный рисунок. </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lastRenderedPageBreak/>
              <w:t xml:space="preserve">Задание на развитие творческого воображения: узнай зрительные образы, представленные в воображаемой ситуации (например, задание «Кто живёт в кляксах?», «Каких животных ты видишь в проплывающих облаках?»). </w:t>
            </w:r>
          </w:p>
          <w:p w:rsidR="00EA48D1" w:rsidRPr="00A81AC7" w:rsidRDefault="00EA48D1" w:rsidP="004A2153">
            <w:pPr>
              <w:rPr>
                <w:rFonts w:ascii="Times New Roman" w:hAnsi="Times New Roman" w:cs="Times New Roman"/>
                <w:sz w:val="20"/>
                <w:szCs w:val="20"/>
              </w:rPr>
            </w:pPr>
            <w:r w:rsidRPr="00A81AC7">
              <w:rPr>
                <w:rFonts w:ascii="Times New Roman" w:eastAsia="MS Mincho" w:hAnsi="Times New Roman" w:cs="Times New Roman"/>
                <w:sz w:val="20"/>
                <w:szCs w:val="20"/>
              </w:rPr>
              <w:t>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w:t>
            </w:r>
          </w:p>
        </w:tc>
        <w:tc>
          <w:tcPr>
            <w:tcW w:w="2268" w:type="dxa"/>
          </w:tcPr>
          <w:p w:rsidR="00EA48D1" w:rsidRPr="00A81AC7" w:rsidRDefault="00EA48D1" w:rsidP="005163FF">
            <w:pPr>
              <w:rPr>
                <w:rFonts w:ascii="Times New Roman" w:hAnsi="Times New Roman" w:cs="Times New Roman"/>
                <w:sz w:val="20"/>
                <w:szCs w:val="20"/>
              </w:rPr>
            </w:pPr>
            <w:r w:rsidRPr="00A81AC7">
              <w:rPr>
                <w:rFonts w:ascii="Times New Roman" w:eastAsia="Times New Roman" w:hAnsi="Times New Roman" w:cs="Times New Roman"/>
                <w:sz w:val="20"/>
                <w:szCs w:val="20"/>
              </w:rPr>
              <w:lastRenderedPageBreak/>
              <w:t xml:space="preserve">(РЭШ) </w:t>
            </w:r>
            <w:r w:rsidRPr="00A81AC7">
              <w:rPr>
                <w:rFonts w:ascii="Times New Roman" w:eastAsia="MS Mincho" w:hAnsi="Times New Roman" w:cs="Times New Roman"/>
                <w:sz w:val="20"/>
                <w:szCs w:val="20"/>
              </w:rPr>
              <w:br/>
            </w:r>
            <w:hyperlink r:id="rId19" w:history="1">
              <w:r w:rsidRPr="00A81AC7">
                <w:rPr>
                  <w:rFonts w:ascii="Times New Roman" w:eastAsia="Times New Roman" w:hAnsi="Times New Roman" w:cs="Times New Roman"/>
                  <w:sz w:val="20"/>
                  <w:szCs w:val="20"/>
                  <w:u w:val="single"/>
                  <w:lang w:val="en-US"/>
                </w:rPr>
                <w:t>https</w:t>
              </w:r>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resh</w:t>
              </w:r>
              <w:proofErr w:type="spellEnd"/>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edu</w:t>
              </w:r>
              <w:proofErr w:type="spellEnd"/>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ru</w:t>
              </w:r>
              <w:proofErr w:type="spellEnd"/>
              <w:r w:rsidRPr="00A81AC7">
                <w:rPr>
                  <w:rFonts w:ascii="Times New Roman" w:eastAsia="Times New Roman" w:hAnsi="Times New Roman" w:cs="Times New Roman"/>
                  <w:sz w:val="20"/>
                  <w:szCs w:val="20"/>
                  <w:u w:val="single"/>
                </w:rPr>
                <w:t>/</w:t>
              </w:r>
              <w:r w:rsidRPr="00A81AC7">
                <w:rPr>
                  <w:rFonts w:ascii="Times New Roman" w:eastAsia="Times New Roman" w:hAnsi="Times New Roman" w:cs="Times New Roman"/>
                  <w:sz w:val="20"/>
                  <w:szCs w:val="20"/>
                  <w:u w:val="single"/>
                  <w:lang w:val="en-US"/>
                </w:rPr>
                <w:t>subject</w:t>
              </w:r>
              <w:r w:rsidRPr="00A81AC7">
                <w:rPr>
                  <w:rFonts w:ascii="Times New Roman" w:eastAsia="Times New Roman" w:hAnsi="Times New Roman" w:cs="Times New Roman"/>
                  <w:sz w:val="20"/>
                  <w:szCs w:val="20"/>
                  <w:u w:val="single"/>
                </w:rPr>
                <w:t>/</w:t>
              </w:r>
              <w:r w:rsidRPr="00A81AC7">
                <w:rPr>
                  <w:rFonts w:ascii="Times New Roman" w:eastAsia="Times New Roman" w:hAnsi="Times New Roman" w:cs="Times New Roman"/>
                  <w:sz w:val="20"/>
                  <w:szCs w:val="20"/>
                  <w:u w:val="single"/>
                  <w:lang w:val="en-US"/>
                </w:rPr>
                <w:t>lesson</w:t>
              </w:r>
              <w:r w:rsidRPr="00A81AC7">
                <w:rPr>
                  <w:rFonts w:ascii="Times New Roman" w:eastAsia="Times New Roman" w:hAnsi="Times New Roman" w:cs="Times New Roman"/>
                  <w:sz w:val="20"/>
                  <w:szCs w:val="20"/>
                  <w:u w:val="single"/>
                </w:rPr>
                <w:t>/6463/</w:t>
              </w:r>
              <w:r w:rsidRPr="00A81AC7">
                <w:rPr>
                  <w:rFonts w:ascii="Times New Roman" w:eastAsia="Times New Roman" w:hAnsi="Times New Roman" w:cs="Times New Roman"/>
                  <w:sz w:val="20"/>
                  <w:szCs w:val="20"/>
                  <w:u w:val="single"/>
                  <w:lang w:val="en-US"/>
                </w:rPr>
                <w:t>start</w:t>
              </w:r>
              <w:r w:rsidRPr="00A81AC7">
                <w:rPr>
                  <w:rFonts w:ascii="Times New Roman" w:eastAsia="Times New Roman" w:hAnsi="Times New Roman" w:cs="Times New Roman"/>
                  <w:sz w:val="20"/>
                  <w:szCs w:val="20"/>
                  <w:u w:val="single"/>
                </w:rPr>
                <w:t>/222663/</w:t>
              </w:r>
            </w:hyperlink>
          </w:p>
        </w:tc>
      </w:tr>
      <w:tr w:rsidR="00EA48D1" w:rsidRPr="00A81AC7" w:rsidTr="00A81AC7">
        <w:tc>
          <w:tcPr>
            <w:tcW w:w="1809" w:type="dxa"/>
          </w:tcPr>
          <w:p w:rsidR="00EA48D1" w:rsidRPr="00A81AC7" w:rsidRDefault="00EA48D1" w:rsidP="005163FF">
            <w:pPr>
              <w:rPr>
                <w:rFonts w:ascii="Times New Roman" w:eastAsia="Times New Roman" w:hAnsi="Times New Roman" w:cs="Times New Roman"/>
                <w:sz w:val="20"/>
                <w:szCs w:val="20"/>
                <w:lang w:eastAsia="ru-RU"/>
              </w:rPr>
            </w:pPr>
            <w:r w:rsidRPr="00A81AC7">
              <w:rPr>
                <w:rFonts w:ascii="Times New Roman" w:eastAsia="Times New Roman" w:hAnsi="Times New Roman" w:cs="Times New Roman"/>
                <w:sz w:val="20"/>
                <w:szCs w:val="20"/>
                <w:lang w:eastAsia="ru-RU"/>
              </w:rPr>
              <w:lastRenderedPageBreak/>
              <w:t>Библиографическая культура (работа с детской книгой)</w:t>
            </w:r>
          </w:p>
        </w:tc>
        <w:tc>
          <w:tcPr>
            <w:tcW w:w="1108" w:type="dxa"/>
          </w:tcPr>
          <w:p w:rsidR="00EA48D1" w:rsidRPr="00A81AC7" w:rsidRDefault="00EA48D1" w:rsidP="005163FF">
            <w:pPr>
              <w:rPr>
                <w:rFonts w:ascii="Times New Roman" w:hAnsi="Times New Roman" w:cs="Times New Roman"/>
                <w:sz w:val="20"/>
                <w:szCs w:val="20"/>
              </w:rPr>
            </w:pPr>
            <w:r w:rsidRPr="00A81AC7">
              <w:rPr>
                <w:rFonts w:ascii="Times New Roman" w:hAnsi="Times New Roman" w:cs="Times New Roman"/>
                <w:sz w:val="20"/>
                <w:szCs w:val="20"/>
              </w:rPr>
              <w:t>1</w:t>
            </w:r>
          </w:p>
        </w:tc>
        <w:tc>
          <w:tcPr>
            <w:tcW w:w="4846" w:type="dxa"/>
          </w:tcPr>
          <w:p w:rsidR="00EA48D1" w:rsidRPr="00A81AC7" w:rsidRDefault="00EA48D1" w:rsidP="004A2153">
            <w:pPr>
              <w:autoSpaceDE w:val="0"/>
              <w:autoSpaceDN w:val="0"/>
              <w:rPr>
                <w:rFonts w:ascii="Times New Roman" w:eastAsia="Times New Roman" w:hAnsi="Times New Roman" w:cs="Times New Roman"/>
                <w:sz w:val="20"/>
                <w:szCs w:val="20"/>
              </w:rPr>
            </w:pPr>
            <w:r w:rsidRPr="00A81AC7">
              <w:rPr>
                <w:rFonts w:ascii="Times New Roman" w:eastAsia="Times New Roman" w:hAnsi="Times New Roman" w:cs="Times New Roman"/>
                <w:sz w:val="20"/>
                <w:szCs w:val="20"/>
              </w:rPr>
              <w:t>Экскурсия в библиотеку, нахождение книги по определённой теме;</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Участие в беседе: обсуждение важности чтения для развития и</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обучения, использование изученных понятий в диалоге. </w:t>
            </w:r>
          </w:p>
          <w:p w:rsidR="00EA48D1" w:rsidRPr="00A81AC7" w:rsidRDefault="00EA48D1" w:rsidP="004A2153">
            <w:pPr>
              <w:autoSpaceDE w:val="0"/>
              <w:autoSpaceDN w:val="0"/>
              <w:rPr>
                <w:rFonts w:ascii="Times New Roman" w:eastAsia="MS Mincho" w:hAnsi="Times New Roman" w:cs="Times New Roman"/>
                <w:sz w:val="20"/>
                <w:szCs w:val="20"/>
              </w:rPr>
            </w:pPr>
            <w:r w:rsidRPr="00A81AC7">
              <w:rPr>
                <w:rFonts w:ascii="Times New Roman" w:eastAsia="MS Mincho" w:hAnsi="Times New Roman" w:cs="Times New Roman"/>
                <w:sz w:val="20"/>
                <w:szCs w:val="20"/>
              </w:rPr>
              <w:t>Группировка книг по изученным разделам и темам. Поиск необходимой информации в словарях и справочниках об</w:t>
            </w:r>
            <w:r w:rsidRPr="00A81AC7">
              <w:rPr>
                <w:rFonts w:ascii="Times New Roman" w:eastAsia="MS Mincho" w:hAnsi="Times New Roman" w:cs="Times New Roman"/>
                <w:sz w:val="20"/>
                <w:szCs w:val="20"/>
                <w:lang w:val="en-US"/>
              </w:rPr>
              <w:t> </w:t>
            </w:r>
            <w:r w:rsidRPr="00A81AC7">
              <w:rPr>
                <w:rFonts w:ascii="Times New Roman" w:eastAsia="MS Mincho" w:hAnsi="Times New Roman" w:cs="Times New Roman"/>
                <w:sz w:val="20"/>
                <w:szCs w:val="20"/>
              </w:rPr>
              <w:t xml:space="preserve">авторах изученных произведений. Рассказ о своих любимых книгах по предложенному алгоритму. </w:t>
            </w:r>
          </w:p>
          <w:p w:rsidR="00EA48D1" w:rsidRPr="00A81AC7" w:rsidRDefault="00EA48D1" w:rsidP="004A2153">
            <w:pPr>
              <w:rPr>
                <w:rFonts w:ascii="Times New Roman" w:hAnsi="Times New Roman" w:cs="Times New Roman"/>
                <w:sz w:val="20"/>
                <w:szCs w:val="20"/>
              </w:rPr>
            </w:pPr>
            <w:r w:rsidRPr="00A81AC7">
              <w:rPr>
                <w:rFonts w:ascii="Times New Roman" w:eastAsia="MS Mincho" w:hAnsi="Times New Roman" w:cs="Times New Roman"/>
                <w:sz w:val="20"/>
                <w:szCs w:val="20"/>
              </w:rPr>
              <w:t>Рекомендации по летнему чтению, оформление дневника читателя</w:t>
            </w:r>
          </w:p>
        </w:tc>
        <w:tc>
          <w:tcPr>
            <w:tcW w:w="2268" w:type="dxa"/>
          </w:tcPr>
          <w:p w:rsidR="00EA48D1" w:rsidRPr="00A81AC7" w:rsidRDefault="00EA48D1" w:rsidP="005163FF">
            <w:pPr>
              <w:rPr>
                <w:rFonts w:ascii="Times New Roman" w:hAnsi="Times New Roman" w:cs="Times New Roman"/>
                <w:sz w:val="20"/>
                <w:szCs w:val="20"/>
              </w:rPr>
            </w:pPr>
            <w:r w:rsidRPr="00A81AC7">
              <w:rPr>
                <w:rFonts w:ascii="Times New Roman" w:eastAsia="Times New Roman" w:hAnsi="Times New Roman" w:cs="Times New Roman"/>
                <w:sz w:val="20"/>
                <w:szCs w:val="20"/>
              </w:rPr>
              <w:t xml:space="preserve">(РЭШ) </w:t>
            </w:r>
            <w:r w:rsidRPr="00A81AC7">
              <w:rPr>
                <w:rFonts w:ascii="Times New Roman" w:eastAsia="MS Mincho" w:hAnsi="Times New Roman" w:cs="Times New Roman"/>
                <w:sz w:val="20"/>
                <w:szCs w:val="20"/>
              </w:rPr>
              <w:br/>
            </w:r>
            <w:hyperlink r:id="rId20" w:history="1">
              <w:r w:rsidRPr="00A81AC7">
                <w:rPr>
                  <w:rFonts w:ascii="Times New Roman" w:eastAsia="Times New Roman" w:hAnsi="Times New Roman" w:cs="Times New Roman"/>
                  <w:sz w:val="20"/>
                  <w:szCs w:val="20"/>
                  <w:u w:val="single"/>
                  <w:lang w:val="en-US"/>
                </w:rPr>
                <w:t>https</w:t>
              </w:r>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resh</w:t>
              </w:r>
              <w:proofErr w:type="spellEnd"/>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edu</w:t>
              </w:r>
              <w:proofErr w:type="spellEnd"/>
              <w:r w:rsidRPr="00A81AC7">
                <w:rPr>
                  <w:rFonts w:ascii="Times New Roman" w:eastAsia="Times New Roman" w:hAnsi="Times New Roman" w:cs="Times New Roman"/>
                  <w:sz w:val="20"/>
                  <w:szCs w:val="20"/>
                  <w:u w:val="single"/>
                </w:rPr>
                <w:t>.</w:t>
              </w:r>
              <w:proofErr w:type="spellStart"/>
              <w:r w:rsidRPr="00A81AC7">
                <w:rPr>
                  <w:rFonts w:ascii="Times New Roman" w:eastAsia="Times New Roman" w:hAnsi="Times New Roman" w:cs="Times New Roman"/>
                  <w:sz w:val="20"/>
                  <w:szCs w:val="20"/>
                  <w:u w:val="single"/>
                  <w:lang w:val="en-US"/>
                </w:rPr>
                <w:t>ru</w:t>
              </w:r>
              <w:proofErr w:type="spellEnd"/>
              <w:r w:rsidRPr="00A81AC7">
                <w:rPr>
                  <w:rFonts w:ascii="Times New Roman" w:eastAsia="Times New Roman" w:hAnsi="Times New Roman" w:cs="Times New Roman"/>
                  <w:sz w:val="20"/>
                  <w:szCs w:val="20"/>
                  <w:u w:val="single"/>
                </w:rPr>
                <w:t>/</w:t>
              </w:r>
              <w:r w:rsidRPr="00A81AC7">
                <w:rPr>
                  <w:rFonts w:ascii="Times New Roman" w:eastAsia="Times New Roman" w:hAnsi="Times New Roman" w:cs="Times New Roman"/>
                  <w:sz w:val="20"/>
                  <w:szCs w:val="20"/>
                  <w:u w:val="single"/>
                  <w:lang w:val="en-US"/>
                </w:rPr>
                <w:t>subject</w:t>
              </w:r>
              <w:r w:rsidRPr="00A81AC7">
                <w:rPr>
                  <w:rFonts w:ascii="Times New Roman" w:eastAsia="Times New Roman" w:hAnsi="Times New Roman" w:cs="Times New Roman"/>
                  <w:sz w:val="20"/>
                  <w:szCs w:val="20"/>
                  <w:u w:val="single"/>
                </w:rPr>
                <w:t>/</w:t>
              </w:r>
              <w:r w:rsidRPr="00A81AC7">
                <w:rPr>
                  <w:rFonts w:ascii="Times New Roman" w:eastAsia="Times New Roman" w:hAnsi="Times New Roman" w:cs="Times New Roman"/>
                  <w:sz w:val="20"/>
                  <w:szCs w:val="20"/>
                  <w:u w:val="single"/>
                  <w:lang w:val="en-US"/>
                </w:rPr>
                <w:t>lesson</w:t>
              </w:r>
              <w:r w:rsidRPr="00A81AC7">
                <w:rPr>
                  <w:rFonts w:ascii="Times New Roman" w:eastAsia="Times New Roman" w:hAnsi="Times New Roman" w:cs="Times New Roman"/>
                  <w:sz w:val="20"/>
                  <w:szCs w:val="20"/>
                  <w:u w:val="single"/>
                </w:rPr>
                <w:t>/3869/</w:t>
              </w:r>
              <w:r w:rsidRPr="00A81AC7">
                <w:rPr>
                  <w:rFonts w:ascii="Times New Roman" w:eastAsia="Times New Roman" w:hAnsi="Times New Roman" w:cs="Times New Roman"/>
                  <w:sz w:val="20"/>
                  <w:szCs w:val="20"/>
                  <w:u w:val="single"/>
                  <w:lang w:val="en-US"/>
                </w:rPr>
                <w:t>start</w:t>
              </w:r>
              <w:r w:rsidRPr="00A81AC7">
                <w:rPr>
                  <w:rFonts w:ascii="Times New Roman" w:eastAsia="Times New Roman" w:hAnsi="Times New Roman" w:cs="Times New Roman"/>
                  <w:sz w:val="20"/>
                  <w:szCs w:val="20"/>
                  <w:u w:val="single"/>
                </w:rPr>
                <w:t>/285784/</w:t>
              </w:r>
            </w:hyperlink>
          </w:p>
        </w:tc>
      </w:tr>
      <w:tr w:rsidR="001D1904" w:rsidRPr="00A81AC7" w:rsidTr="00A81AC7">
        <w:tc>
          <w:tcPr>
            <w:tcW w:w="1809" w:type="dxa"/>
          </w:tcPr>
          <w:p w:rsidR="001D1904" w:rsidRPr="00A81AC7" w:rsidRDefault="001D1904" w:rsidP="005163F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Итого </w:t>
            </w:r>
          </w:p>
        </w:tc>
        <w:tc>
          <w:tcPr>
            <w:tcW w:w="1108" w:type="dxa"/>
          </w:tcPr>
          <w:p w:rsidR="001D1904" w:rsidRPr="00A81AC7" w:rsidRDefault="001D1904" w:rsidP="005163FF">
            <w:pPr>
              <w:rPr>
                <w:rFonts w:ascii="Times New Roman" w:hAnsi="Times New Roman" w:cs="Times New Roman"/>
                <w:sz w:val="20"/>
                <w:szCs w:val="20"/>
              </w:rPr>
            </w:pPr>
            <w:r>
              <w:rPr>
                <w:rFonts w:ascii="Times New Roman" w:hAnsi="Times New Roman" w:cs="Times New Roman"/>
                <w:sz w:val="20"/>
                <w:szCs w:val="20"/>
              </w:rPr>
              <w:t>132</w:t>
            </w:r>
          </w:p>
        </w:tc>
        <w:tc>
          <w:tcPr>
            <w:tcW w:w="4846" w:type="dxa"/>
          </w:tcPr>
          <w:p w:rsidR="001D1904" w:rsidRPr="00A81AC7" w:rsidRDefault="001D1904" w:rsidP="004A2153">
            <w:pPr>
              <w:autoSpaceDE w:val="0"/>
              <w:autoSpaceDN w:val="0"/>
              <w:rPr>
                <w:rFonts w:ascii="Times New Roman" w:eastAsia="Times New Roman" w:hAnsi="Times New Roman" w:cs="Times New Roman"/>
                <w:sz w:val="20"/>
                <w:szCs w:val="20"/>
              </w:rPr>
            </w:pPr>
          </w:p>
        </w:tc>
        <w:tc>
          <w:tcPr>
            <w:tcW w:w="2268" w:type="dxa"/>
          </w:tcPr>
          <w:p w:rsidR="001D1904" w:rsidRPr="00A81AC7" w:rsidRDefault="001D1904" w:rsidP="005163FF">
            <w:pPr>
              <w:rPr>
                <w:rFonts w:ascii="Times New Roman" w:eastAsia="Times New Roman" w:hAnsi="Times New Roman" w:cs="Times New Roman"/>
                <w:sz w:val="20"/>
                <w:szCs w:val="20"/>
              </w:rPr>
            </w:pPr>
          </w:p>
        </w:tc>
      </w:tr>
    </w:tbl>
    <w:p w:rsidR="005163FF" w:rsidRDefault="005163FF"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Default="00EA48D1" w:rsidP="005163FF"/>
    <w:p w:rsidR="00EA48D1" w:rsidRPr="00EA48D1" w:rsidRDefault="00EA48D1" w:rsidP="00EA48D1">
      <w:pPr>
        <w:jc w:val="center"/>
        <w:rPr>
          <w:rFonts w:ascii="Times New Roman" w:hAnsi="Times New Roman" w:cs="Times New Roman"/>
          <w:b/>
          <w:sz w:val="28"/>
          <w:szCs w:val="28"/>
        </w:rPr>
      </w:pPr>
      <w:r w:rsidRPr="00EA48D1">
        <w:rPr>
          <w:rFonts w:ascii="Times New Roman" w:hAnsi="Times New Roman" w:cs="Times New Roman"/>
          <w:b/>
          <w:sz w:val="28"/>
          <w:szCs w:val="28"/>
        </w:rPr>
        <w:lastRenderedPageBreak/>
        <w:t>ПОУРОЧНОЕ ПЛАНИРОВАНИЕ</w:t>
      </w:r>
    </w:p>
    <w:tbl>
      <w:tblPr>
        <w:tblW w:w="1028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8"/>
        <w:gridCol w:w="8127"/>
        <w:gridCol w:w="1329"/>
      </w:tblGrid>
      <w:tr w:rsidR="00686370" w:rsidRPr="00EA48D1" w:rsidTr="00774BAF">
        <w:trPr>
          <w:trHeight w:val="320"/>
        </w:trPr>
        <w:tc>
          <w:tcPr>
            <w:tcW w:w="1088" w:type="dxa"/>
          </w:tcPr>
          <w:p w:rsidR="00686370" w:rsidRPr="00774BAF" w:rsidRDefault="00686370" w:rsidP="00774BAF">
            <w:pPr>
              <w:spacing w:after="0" w:line="240" w:lineRule="auto"/>
              <w:rPr>
                <w:rFonts w:ascii="Times New Roman" w:eastAsia="Times New Roman" w:hAnsi="Times New Roman" w:cs="Times New Roman"/>
                <w:b/>
                <w:bCs/>
                <w:i/>
                <w:iCs/>
                <w:sz w:val="24"/>
                <w:szCs w:val="24"/>
                <w:lang w:eastAsia="ru-RU"/>
              </w:rPr>
            </w:pPr>
            <w:r w:rsidRPr="00774BAF">
              <w:rPr>
                <w:rFonts w:ascii="Times New Roman" w:eastAsia="Times New Roman" w:hAnsi="Times New Roman" w:cs="Times New Roman"/>
                <w:b/>
                <w:bCs/>
                <w:i/>
                <w:iCs/>
                <w:sz w:val="24"/>
                <w:szCs w:val="24"/>
                <w:lang w:eastAsia="ru-RU"/>
              </w:rPr>
              <w:t xml:space="preserve">№ </w:t>
            </w:r>
            <w:proofErr w:type="gramStart"/>
            <w:r w:rsidRPr="00774BAF">
              <w:rPr>
                <w:rFonts w:ascii="Times New Roman" w:eastAsia="Times New Roman" w:hAnsi="Times New Roman" w:cs="Times New Roman"/>
                <w:b/>
                <w:bCs/>
                <w:i/>
                <w:iCs/>
                <w:sz w:val="24"/>
                <w:szCs w:val="24"/>
                <w:lang w:eastAsia="ru-RU"/>
              </w:rPr>
              <w:t>п</w:t>
            </w:r>
            <w:proofErr w:type="gramEnd"/>
            <w:r w:rsidRPr="00774BAF">
              <w:rPr>
                <w:rFonts w:ascii="Times New Roman" w:eastAsia="Times New Roman" w:hAnsi="Times New Roman" w:cs="Times New Roman"/>
                <w:b/>
                <w:bCs/>
                <w:i/>
                <w:iCs/>
                <w:sz w:val="24"/>
                <w:szCs w:val="24"/>
                <w:lang w:eastAsia="ru-RU"/>
              </w:rPr>
              <w:t>/п</w:t>
            </w:r>
          </w:p>
        </w:tc>
        <w:tc>
          <w:tcPr>
            <w:tcW w:w="8127" w:type="dxa"/>
            <w:shd w:val="clear" w:color="auto" w:fill="auto"/>
            <w:noWrap/>
          </w:tcPr>
          <w:p w:rsidR="00686370" w:rsidRPr="00774BAF" w:rsidRDefault="00686370" w:rsidP="00774BAF">
            <w:pPr>
              <w:spacing w:after="0" w:line="240" w:lineRule="auto"/>
              <w:jc w:val="center"/>
              <w:rPr>
                <w:rFonts w:ascii="Times New Roman" w:eastAsia="Times New Roman" w:hAnsi="Times New Roman" w:cs="Times New Roman"/>
                <w:b/>
                <w:sz w:val="24"/>
                <w:szCs w:val="24"/>
                <w:lang w:eastAsia="ru-RU"/>
              </w:rPr>
            </w:pPr>
            <w:r w:rsidRPr="00774BAF">
              <w:rPr>
                <w:rFonts w:ascii="Times New Roman" w:eastAsia="Times New Roman" w:hAnsi="Times New Roman" w:cs="Times New Roman"/>
                <w:b/>
                <w:sz w:val="24"/>
                <w:szCs w:val="24"/>
                <w:lang w:eastAsia="ru-RU"/>
              </w:rPr>
              <w:t>тема</w:t>
            </w:r>
          </w:p>
        </w:tc>
        <w:tc>
          <w:tcPr>
            <w:tcW w:w="1069" w:type="dxa"/>
            <w:shd w:val="clear" w:color="auto" w:fill="auto"/>
            <w:noWrap/>
          </w:tcPr>
          <w:p w:rsidR="00686370" w:rsidRPr="00774BAF" w:rsidRDefault="00774BAF" w:rsidP="00774BAF">
            <w:pPr>
              <w:spacing w:after="0" w:line="240" w:lineRule="auto"/>
              <w:rPr>
                <w:rFonts w:ascii="Times New Roman" w:eastAsia="Times New Roman" w:hAnsi="Times New Roman" w:cs="Times New Roman"/>
                <w:b/>
                <w:sz w:val="24"/>
                <w:szCs w:val="24"/>
                <w:lang w:eastAsia="ru-RU"/>
              </w:rPr>
            </w:pPr>
            <w:r w:rsidRPr="00774BAF">
              <w:rPr>
                <w:rFonts w:ascii="Times New Roman" w:eastAsia="Times New Roman" w:hAnsi="Times New Roman" w:cs="Times New Roman"/>
                <w:b/>
                <w:sz w:val="24"/>
                <w:szCs w:val="24"/>
                <w:lang w:eastAsia="ru-RU"/>
              </w:rPr>
              <w:t>примечание</w:t>
            </w:r>
          </w:p>
        </w:tc>
      </w:tr>
      <w:tr w:rsidR="00686370" w:rsidRPr="00EA48D1" w:rsidTr="00774BAF">
        <w:trPr>
          <w:trHeight w:val="320"/>
        </w:trPr>
        <w:tc>
          <w:tcPr>
            <w:tcW w:w="1088" w:type="dxa"/>
          </w:tcPr>
          <w:p w:rsidR="00686370" w:rsidRPr="00EA48D1" w:rsidRDefault="00686370" w:rsidP="00774BAF">
            <w:pPr>
              <w:spacing w:after="0" w:line="240" w:lineRule="auto"/>
              <w:rPr>
                <w:rFonts w:ascii="Times New Roman" w:eastAsia="Times New Roman" w:hAnsi="Times New Roman" w:cs="Times New Roman"/>
                <w:b/>
                <w:bCs/>
                <w:i/>
                <w:iCs/>
                <w:sz w:val="24"/>
                <w:szCs w:val="24"/>
                <w:lang w:eastAsia="ru-RU"/>
              </w:rPr>
            </w:pPr>
          </w:p>
        </w:tc>
        <w:tc>
          <w:tcPr>
            <w:tcW w:w="8127" w:type="dxa"/>
            <w:shd w:val="clear" w:color="auto" w:fill="auto"/>
            <w:noWrap/>
            <w:hideMark/>
          </w:tcPr>
          <w:p w:rsidR="00686370" w:rsidRPr="00EA48D1" w:rsidRDefault="00774BAF" w:rsidP="00774B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Развитие речи</w:t>
            </w:r>
          </w:p>
        </w:tc>
        <w:tc>
          <w:tcPr>
            <w:tcW w:w="1069" w:type="dxa"/>
            <w:shd w:val="clear" w:color="auto" w:fill="auto"/>
            <w:noWrap/>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i/>
                <w:iCs/>
                <w:sz w:val="24"/>
                <w:szCs w:val="24"/>
                <w:lang w:eastAsia="ru-RU"/>
              </w:rPr>
            </w:pPr>
            <w:r w:rsidRPr="00EA48D1">
              <w:rPr>
                <w:rFonts w:ascii="Times New Roman" w:eastAsia="Times New Roman" w:hAnsi="Times New Roman" w:cs="Times New Roman"/>
                <w:i/>
                <w:iCs/>
                <w:sz w:val="24"/>
                <w:szCs w:val="24"/>
                <w:lang w:eastAsia="ru-RU"/>
              </w:rPr>
              <w:t xml:space="preserve">Знакомство с учебником. </w:t>
            </w:r>
            <w:r w:rsidRPr="00EA48D1">
              <w:rPr>
                <w:rFonts w:ascii="Times New Roman" w:eastAsia="Times New Roman" w:hAnsi="Times New Roman" w:cs="Times New Roman"/>
                <w:color w:val="000000"/>
                <w:sz w:val="24"/>
                <w:szCs w:val="24"/>
                <w:lang w:eastAsia="ru-RU"/>
              </w:rPr>
              <w:t>Речевой этикет в ситуациях учебного общения: приветствие, прощание, извинение, благодарность, обращение с просьбой.</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Составление небольших рассказов повествовательного характера по серии сюжетных картинок.</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513"/>
        </w:trPr>
        <w:tc>
          <w:tcPr>
            <w:tcW w:w="1088" w:type="dxa"/>
          </w:tcPr>
          <w:p w:rsidR="00686370" w:rsidRPr="00E42FCE" w:rsidRDefault="00686370" w:rsidP="00E42FCE">
            <w:pPr>
              <w:spacing w:after="0" w:line="240" w:lineRule="auto"/>
              <w:jc w:val="center"/>
              <w:rPr>
                <w:rFonts w:ascii="Times New Roman" w:eastAsia="Times New Roman" w:hAnsi="Times New Roman" w:cs="Times New Roman"/>
                <w:bCs/>
                <w:sz w:val="24"/>
                <w:szCs w:val="24"/>
                <w:lang w:eastAsia="ru-RU"/>
              </w:rPr>
            </w:pPr>
            <w:r w:rsidRPr="00E42FCE">
              <w:rPr>
                <w:rFonts w:ascii="Times New Roman" w:eastAsia="Times New Roman" w:hAnsi="Times New Roman" w:cs="Times New Roman"/>
                <w:bCs/>
                <w:sz w:val="24"/>
                <w:szCs w:val="24"/>
                <w:lang w:eastAsia="ru-RU"/>
              </w:rPr>
              <w:t>3</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Составление небольших рассказов по материалам собственных игр, занятий, наблюдений.</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81"/>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Понятия:  устная и письменная речь.</w:t>
            </w:r>
            <w:r w:rsidRPr="00EA48D1">
              <w:rPr>
                <w:rFonts w:ascii="Times New Roman" w:eastAsia="Times New Roman" w:hAnsi="Times New Roman" w:cs="Times New Roman"/>
                <w:i/>
                <w:iCs/>
                <w:sz w:val="24"/>
                <w:szCs w:val="24"/>
                <w:lang w:eastAsia="ru-RU"/>
              </w:rPr>
              <w:t xml:space="preserve">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b/>
                <w:bCs/>
                <w:sz w:val="24"/>
                <w:szCs w:val="24"/>
                <w:lang w:eastAsia="ru-RU"/>
              </w:rPr>
            </w:pPr>
          </w:p>
        </w:tc>
      </w:tr>
      <w:tr w:rsidR="00686370" w:rsidRPr="00EA48D1" w:rsidTr="00774BAF">
        <w:trPr>
          <w:trHeight w:val="57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5</w:t>
            </w:r>
          </w:p>
        </w:tc>
        <w:tc>
          <w:tcPr>
            <w:tcW w:w="8127" w:type="dxa"/>
            <w:shd w:val="clear" w:color="auto" w:fill="auto"/>
            <w:hideMark/>
          </w:tcPr>
          <w:p w:rsidR="00686370" w:rsidRPr="00774BAF" w:rsidRDefault="00686370" w:rsidP="00774BAF">
            <w:pPr>
              <w:spacing w:after="0" w:line="240" w:lineRule="auto"/>
              <w:rPr>
                <w:rFonts w:ascii="Times New Roman" w:eastAsia="Times New Roman" w:hAnsi="Times New Roman" w:cs="Times New Roman"/>
                <w:iCs/>
                <w:sz w:val="24"/>
                <w:szCs w:val="24"/>
                <w:lang w:eastAsia="ru-RU"/>
              </w:rPr>
            </w:pPr>
            <w:r w:rsidRPr="00774BAF">
              <w:rPr>
                <w:rFonts w:ascii="Times New Roman" w:eastAsia="Times New Roman" w:hAnsi="Times New Roman" w:cs="Times New Roman"/>
                <w:iCs/>
                <w:sz w:val="24"/>
                <w:szCs w:val="24"/>
                <w:lang w:eastAsia="ru-RU"/>
              </w:rPr>
              <w:t>Устная и письменная речь. Понимание текста при его прослушивании и при самостоятельном чтении вслух</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93"/>
        </w:trPr>
        <w:tc>
          <w:tcPr>
            <w:tcW w:w="1088" w:type="dxa"/>
          </w:tcPr>
          <w:p w:rsidR="00686370" w:rsidRPr="00E42FCE" w:rsidRDefault="00686370" w:rsidP="00E42FCE">
            <w:pPr>
              <w:spacing w:after="0" w:line="240" w:lineRule="auto"/>
              <w:jc w:val="center"/>
              <w:rPr>
                <w:rFonts w:ascii="Times New Roman" w:eastAsia="Times New Roman" w:hAnsi="Times New Roman" w:cs="Times New Roman"/>
                <w:bCs/>
                <w:i/>
                <w:iCs/>
                <w:sz w:val="24"/>
                <w:szCs w:val="24"/>
                <w:lang w:eastAsia="ru-RU"/>
              </w:rPr>
            </w:pPr>
          </w:p>
        </w:tc>
        <w:tc>
          <w:tcPr>
            <w:tcW w:w="8127" w:type="dxa"/>
            <w:shd w:val="clear" w:color="auto" w:fill="auto"/>
            <w:noWrap/>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b/>
                <w:bCs/>
                <w:i/>
                <w:iCs/>
                <w:sz w:val="24"/>
                <w:szCs w:val="24"/>
                <w:lang w:eastAsia="ru-RU"/>
              </w:rPr>
              <w:t>Слово и предложение</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bCs/>
                <w:sz w:val="24"/>
                <w:szCs w:val="24"/>
                <w:lang w:eastAsia="ru-RU"/>
              </w:rPr>
            </w:pPr>
            <w:r w:rsidRPr="00E42FCE">
              <w:rPr>
                <w:rFonts w:ascii="Times New Roman" w:eastAsia="Times New Roman" w:hAnsi="Times New Roman" w:cs="Times New Roman"/>
                <w:bCs/>
                <w:sz w:val="24"/>
                <w:szCs w:val="24"/>
                <w:lang w:eastAsia="ru-RU"/>
              </w:rPr>
              <w:t>6</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Различение слова и предложения. Работа с предложением: выделение слов, изменение их порядка, распространение предложения</w:t>
            </w:r>
            <w:r w:rsidRPr="00EA48D1">
              <w:rPr>
                <w:rFonts w:ascii="Times New Roman" w:eastAsia="Times New Roman" w:hAnsi="Times New Roman" w:cs="Times New Roman"/>
                <w:i/>
                <w:iCs/>
                <w:sz w:val="24"/>
                <w:szCs w:val="24"/>
                <w:lang w:eastAsia="ru-RU"/>
              </w:rPr>
              <w:t>.</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4"/>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7</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Различение слова и обозначаемого им предмета. Восприятие слова как объекта изучения, материала для анализа.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558"/>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8</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Наблюдение над значением слова. Активизация и расширение словарного запаса. Включение слов в предложение</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b/>
                <w:bCs/>
                <w:sz w:val="24"/>
                <w:szCs w:val="24"/>
                <w:lang w:eastAsia="ru-RU"/>
              </w:rPr>
            </w:pPr>
          </w:p>
        </w:tc>
      </w:tr>
      <w:tr w:rsidR="00686370" w:rsidRPr="00EA48D1" w:rsidTr="00774BAF">
        <w:trPr>
          <w:trHeight w:val="424"/>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9</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Осознание единства звукового состава слова и его значения</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13"/>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10</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Осознание единства звукового состава слова и его значения</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4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Слог. Ударение. Группировка слов по количеству слогов. Прием определения ударного слога.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57"/>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Звуки в окружающем мире и звуки речи. Интонационное выделение звука в слове. Формулирование вопросов друг другу по рисунку.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13</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Слог-слияние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b/>
                <w:sz w:val="24"/>
                <w:szCs w:val="24"/>
                <w:lang w:eastAsia="ru-RU"/>
              </w:rPr>
            </w:pPr>
            <w:r w:rsidRPr="00EA48D1">
              <w:rPr>
                <w:rFonts w:ascii="Times New Roman" w:eastAsia="Times New Roman" w:hAnsi="Times New Roman" w:cs="Times New Roman"/>
                <w:sz w:val="24"/>
                <w:szCs w:val="24"/>
                <w:lang w:eastAsia="ru-RU"/>
              </w:rPr>
              <w:t> </w:t>
            </w:r>
            <w:r w:rsidRPr="00EA48D1">
              <w:rPr>
                <w:rFonts w:ascii="Times New Roman" w:eastAsia="Times New Roman" w:hAnsi="Times New Roman" w:cs="Times New Roman"/>
                <w:b/>
                <w:sz w:val="24"/>
                <w:szCs w:val="24"/>
                <w:lang w:eastAsia="ru-RU"/>
              </w:rPr>
              <w:t>Развитие речи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94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Работа с серией сюжетных картинок, выстроенных в правильной последовательности: анализ изображённых событий, обсуждение сюжета, составление устного рассказа с опорой на картинки.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883"/>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Работа с серией сюжетных картинок с нарушенной последовательностью, анализ изображённых событий, установление правильной последовательности событий, составление устного рассказа по восстановленной серии картинок.</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93"/>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16</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Составление короткого рассказа по опорным словам.</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99"/>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17</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Слушание текста, понимание текста при его прослушивании.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b/>
                <w:sz w:val="24"/>
                <w:szCs w:val="24"/>
                <w:lang w:eastAsia="ru-RU"/>
              </w:rPr>
            </w:pPr>
            <w:r w:rsidRPr="00EA48D1">
              <w:rPr>
                <w:rFonts w:ascii="Times New Roman" w:eastAsia="Times New Roman" w:hAnsi="Times New Roman" w:cs="Times New Roman"/>
                <w:sz w:val="24"/>
                <w:szCs w:val="24"/>
                <w:lang w:eastAsia="ru-RU"/>
              </w:rPr>
              <w:t> </w:t>
            </w:r>
            <w:r w:rsidRPr="00EA48D1">
              <w:rPr>
                <w:rFonts w:ascii="Times New Roman" w:eastAsia="Times New Roman" w:hAnsi="Times New Roman" w:cs="Times New Roman"/>
                <w:b/>
                <w:sz w:val="24"/>
                <w:szCs w:val="24"/>
                <w:lang w:eastAsia="ru-RU"/>
              </w:rPr>
              <w:t>Слово и предложение</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18</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Установление последовательности звуков в слове и количества звуков.</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9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19</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Сопоставление слов, различающихся одним или несколькими звуками.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70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20</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Звуковой анализ слова, работа со звуковыми моделями: построение модели звукового состава слова, подбор слов, соответствующих заданной модели. Особенность гласных звуков.</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59"/>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21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Звуковой анализ слова, работа со звуковыми моделями: построение модели звукового состава слова, подбор слов, соответствующих заданной модели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bCs/>
                <w:i/>
                <w:iCs/>
                <w:sz w:val="24"/>
                <w:szCs w:val="24"/>
                <w:lang w:eastAsia="ru-RU"/>
              </w:rPr>
            </w:pPr>
          </w:p>
        </w:tc>
        <w:tc>
          <w:tcPr>
            <w:tcW w:w="8127" w:type="dxa"/>
            <w:shd w:val="clear" w:color="auto" w:fill="auto"/>
            <w:noWrap/>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b/>
                <w:bCs/>
                <w:i/>
                <w:iCs/>
                <w:sz w:val="24"/>
                <w:szCs w:val="24"/>
                <w:lang w:eastAsia="ru-RU"/>
              </w:rPr>
              <w:t>Чтение. Графика.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lastRenderedPageBreak/>
              <w:t>22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Знакомство с гласным звуком [а]. Буква </w:t>
            </w:r>
            <w:proofErr w:type="spellStart"/>
            <w:r w:rsidRPr="00EA48D1">
              <w:rPr>
                <w:rFonts w:ascii="Times New Roman" w:eastAsia="Times New Roman" w:hAnsi="Times New Roman" w:cs="Times New Roman"/>
                <w:sz w:val="24"/>
                <w:szCs w:val="24"/>
                <w:lang w:eastAsia="ru-RU"/>
              </w:rPr>
              <w:t>Аа</w:t>
            </w:r>
            <w:proofErr w:type="spellEnd"/>
            <w:r w:rsidRPr="00EA48D1">
              <w:rPr>
                <w:rFonts w:ascii="Times New Roman" w:eastAsia="Times New Roman" w:hAnsi="Times New Roman" w:cs="Times New Roman"/>
                <w:sz w:val="24"/>
                <w:szCs w:val="24"/>
                <w:lang w:eastAsia="ru-RU"/>
              </w:rPr>
              <w:t xml:space="preserve">  Различие звуков и букв. Обозначение твердости предшествующего согласного звука буквой «а»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81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23</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Соотнесение схемы слова и рисунка, определение ударного слога. Составление устного рассказа повествовательного характера по серии сюжетных картинок «Лиса и волк».</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7"/>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24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Звук [о]. Буква </w:t>
            </w:r>
            <w:proofErr w:type="spellStart"/>
            <w:r w:rsidRPr="00EA48D1">
              <w:rPr>
                <w:rFonts w:ascii="Times New Roman" w:eastAsia="Times New Roman" w:hAnsi="Times New Roman" w:cs="Times New Roman"/>
                <w:sz w:val="24"/>
                <w:szCs w:val="24"/>
                <w:lang w:eastAsia="ru-RU"/>
              </w:rPr>
              <w:t>Оо</w:t>
            </w:r>
            <w:proofErr w:type="spellEnd"/>
            <w:r w:rsidRPr="00EA48D1">
              <w:rPr>
                <w:rFonts w:ascii="Times New Roman" w:eastAsia="Times New Roman" w:hAnsi="Times New Roman" w:cs="Times New Roman"/>
                <w:sz w:val="24"/>
                <w:szCs w:val="24"/>
                <w:lang w:eastAsia="ru-RU"/>
              </w:rPr>
              <w:t xml:space="preserve">.  Характеристика звука. Соотнесение схемы слова и рисунка, определение ударного слога.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75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25</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Соотнесение схемы слова и рисунка, определение ударного слога. Составление устного рассказа повествовательного характера по серии сюжетных картинок «Маша и медведь».</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26</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Звук [и]. Буква Ии. Характеристика звука. Соотнесение схемы слова и рисунков многозначного слова. Составление предложений.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78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27</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Соотнесение схемы слова и рисунка, определение ударного слога. Составление предложений. Восстановление деформированного текста на основе картинного плана, придумывание окончания сказки.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28</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Звук [ы]. Буква Ы. Характеристика звука. Наблюдение над образованием множественного числа слов. Устный (монолог) рассказ по иллюстрации к произведению.</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4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29</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Гласный звук [у]. Буква </w:t>
            </w:r>
            <w:proofErr w:type="spellStart"/>
            <w:r w:rsidRPr="00EA48D1">
              <w:rPr>
                <w:rFonts w:ascii="Times New Roman" w:eastAsia="Times New Roman" w:hAnsi="Times New Roman" w:cs="Times New Roman"/>
                <w:sz w:val="24"/>
                <w:szCs w:val="24"/>
                <w:lang w:eastAsia="ru-RU"/>
              </w:rPr>
              <w:t>Уу</w:t>
            </w:r>
            <w:proofErr w:type="spellEnd"/>
            <w:r w:rsidRPr="00EA48D1">
              <w:rPr>
                <w:rFonts w:ascii="Times New Roman" w:eastAsia="Times New Roman" w:hAnsi="Times New Roman" w:cs="Times New Roman"/>
                <w:sz w:val="24"/>
                <w:szCs w:val="24"/>
                <w:lang w:eastAsia="ru-RU"/>
              </w:rPr>
              <w:t>. Нахождение слов со звуком [у] работая в группе.</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30</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Игра « Найди нужную букву». Соотнесение схемы слова и рисунков.</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8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31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Согласные звуки [н], [н</w:t>
            </w:r>
            <w:proofErr w:type="gramStart"/>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xml:space="preserve">]. </w:t>
            </w:r>
            <w:proofErr w:type="gramEnd"/>
            <w:r w:rsidRPr="00EA48D1">
              <w:rPr>
                <w:rFonts w:ascii="Times New Roman" w:eastAsia="Times New Roman" w:hAnsi="Times New Roman" w:cs="Times New Roman"/>
                <w:sz w:val="24"/>
                <w:szCs w:val="24"/>
                <w:lang w:eastAsia="ru-RU"/>
              </w:rPr>
              <w:t xml:space="preserve">Буква </w:t>
            </w:r>
            <w:proofErr w:type="spellStart"/>
            <w:r w:rsidRPr="00EA48D1">
              <w:rPr>
                <w:rFonts w:ascii="Times New Roman" w:eastAsia="Times New Roman" w:hAnsi="Times New Roman" w:cs="Times New Roman"/>
                <w:sz w:val="24"/>
                <w:szCs w:val="24"/>
                <w:lang w:eastAsia="ru-RU"/>
              </w:rPr>
              <w:t>Нн</w:t>
            </w:r>
            <w:proofErr w:type="spellEnd"/>
            <w:r w:rsidRPr="00EA48D1">
              <w:rPr>
                <w:rFonts w:ascii="Times New Roman" w:eastAsia="Times New Roman" w:hAnsi="Times New Roman" w:cs="Times New Roman"/>
                <w:sz w:val="24"/>
                <w:szCs w:val="24"/>
                <w:lang w:eastAsia="ru-RU"/>
              </w:rPr>
              <w:t xml:space="preserve">. Чтение слов, сравнение значений слов.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32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Чтение слов, слогов с буквой н. Пересказ сказки «</w:t>
            </w:r>
            <w:proofErr w:type="spellStart"/>
            <w:r w:rsidRPr="00EA48D1">
              <w:rPr>
                <w:rFonts w:ascii="Times New Roman" w:eastAsia="Times New Roman" w:hAnsi="Times New Roman" w:cs="Times New Roman"/>
                <w:sz w:val="24"/>
                <w:szCs w:val="24"/>
                <w:lang w:eastAsia="ru-RU"/>
              </w:rPr>
              <w:t>Заюшкина</w:t>
            </w:r>
            <w:proofErr w:type="spellEnd"/>
            <w:r w:rsidRPr="00EA48D1">
              <w:rPr>
                <w:rFonts w:ascii="Times New Roman" w:eastAsia="Times New Roman" w:hAnsi="Times New Roman" w:cs="Times New Roman"/>
                <w:sz w:val="24"/>
                <w:szCs w:val="24"/>
                <w:lang w:eastAsia="ru-RU"/>
              </w:rPr>
              <w:t xml:space="preserve"> избушка», используя картинный план. Участие в диалоге, задавая вопросы по содержанию сказки.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9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33</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Согласные звуки [с], [с</w:t>
            </w:r>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Буква</w:t>
            </w:r>
            <w:proofErr w:type="gramStart"/>
            <w:r w:rsidRPr="00EA48D1">
              <w:rPr>
                <w:rFonts w:ascii="Times New Roman" w:eastAsia="Times New Roman" w:hAnsi="Times New Roman" w:cs="Times New Roman"/>
                <w:sz w:val="24"/>
                <w:szCs w:val="24"/>
                <w:lang w:eastAsia="ru-RU"/>
              </w:rPr>
              <w:t xml:space="preserve"> </w:t>
            </w:r>
            <w:proofErr w:type="spellStart"/>
            <w:r w:rsidRPr="00EA48D1">
              <w:rPr>
                <w:rFonts w:ascii="Times New Roman" w:eastAsia="Times New Roman" w:hAnsi="Times New Roman" w:cs="Times New Roman"/>
                <w:sz w:val="24"/>
                <w:szCs w:val="24"/>
                <w:lang w:eastAsia="ru-RU"/>
              </w:rPr>
              <w:t>С</w:t>
            </w:r>
            <w:proofErr w:type="gramEnd"/>
            <w:r w:rsidRPr="00EA48D1">
              <w:rPr>
                <w:rFonts w:ascii="Times New Roman" w:eastAsia="Times New Roman" w:hAnsi="Times New Roman" w:cs="Times New Roman"/>
                <w:sz w:val="24"/>
                <w:szCs w:val="24"/>
                <w:lang w:eastAsia="ru-RU"/>
              </w:rPr>
              <w:t>с</w:t>
            </w:r>
            <w:proofErr w:type="spellEnd"/>
            <w:r w:rsidRPr="00EA48D1">
              <w:rPr>
                <w:rFonts w:ascii="Times New Roman" w:eastAsia="Times New Roman" w:hAnsi="Times New Roman" w:cs="Times New Roman"/>
                <w:sz w:val="24"/>
                <w:szCs w:val="24"/>
                <w:lang w:eastAsia="ru-RU"/>
              </w:rPr>
              <w:t>. Выразительное чтение текста, разучивание стихотворения, наблюдение над изменением слов по числам.</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9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34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Согласные звуки [</w:t>
            </w:r>
            <w:proofErr w:type="gramStart"/>
            <w:r w:rsidRPr="00EA48D1">
              <w:rPr>
                <w:rFonts w:ascii="Times New Roman" w:eastAsia="Times New Roman" w:hAnsi="Times New Roman" w:cs="Times New Roman"/>
                <w:sz w:val="24"/>
                <w:szCs w:val="24"/>
                <w:lang w:eastAsia="ru-RU"/>
              </w:rPr>
              <w:t>к</w:t>
            </w:r>
            <w:proofErr w:type="gramEnd"/>
            <w:r w:rsidRPr="00EA48D1">
              <w:rPr>
                <w:rFonts w:ascii="Times New Roman" w:eastAsia="Times New Roman" w:hAnsi="Times New Roman" w:cs="Times New Roman"/>
                <w:sz w:val="24"/>
                <w:szCs w:val="24"/>
                <w:lang w:eastAsia="ru-RU"/>
              </w:rPr>
              <w:t>], [к</w:t>
            </w:r>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xml:space="preserve">]. Буква </w:t>
            </w:r>
            <w:proofErr w:type="spellStart"/>
            <w:r w:rsidRPr="00EA48D1">
              <w:rPr>
                <w:rFonts w:ascii="Times New Roman" w:eastAsia="Times New Roman" w:hAnsi="Times New Roman" w:cs="Times New Roman"/>
                <w:sz w:val="24"/>
                <w:szCs w:val="24"/>
                <w:lang w:eastAsia="ru-RU"/>
              </w:rPr>
              <w:t>Кк</w:t>
            </w:r>
            <w:proofErr w:type="spellEnd"/>
            <w:r w:rsidRPr="00EA48D1">
              <w:rPr>
                <w:rFonts w:ascii="Times New Roman" w:eastAsia="Times New Roman" w:hAnsi="Times New Roman" w:cs="Times New Roman"/>
                <w:sz w:val="24"/>
                <w:szCs w:val="24"/>
                <w:lang w:eastAsia="ru-RU"/>
              </w:rPr>
              <w:t xml:space="preserve"> Характеристика звука. Чтение слов и текстов, </w:t>
            </w:r>
            <w:proofErr w:type="spellStart"/>
            <w:r w:rsidRPr="00EA48D1">
              <w:rPr>
                <w:rFonts w:ascii="Times New Roman" w:eastAsia="Times New Roman" w:hAnsi="Times New Roman" w:cs="Times New Roman"/>
                <w:sz w:val="24"/>
                <w:szCs w:val="24"/>
                <w:lang w:eastAsia="ru-RU"/>
              </w:rPr>
              <w:t>озаглавливание</w:t>
            </w:r>
            <w:proofErr w:type="spellEnd"/>
            <w:r w:rsidRPr="00EA48D1">
              <w:rPr>
                <w:rFonts w:ascii="Times New Roman" w:eastAsia="Times New Roman" w:hAnsi="Times New Roman" w:cs="Times New Roman"/>
                <w:sz w:val="24"/>
                <w:szCs w:val="24"/>
                <w:lang w:eastAsia="ru-RU"/>
              </w:rPr>
              <w:t xml:space="preserve"> текста.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35</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Чтение слов и предложений с изученными буквами. Соотнесение слов и схем.</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49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36</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 Согласные звуки [т], [т</w:t>
            </w:r>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Буква</w:t>
            </w:r>
            <w:proofErr w:type="gramStart"/>
            <w:r w:rsidRPr="00EA48D1">
              <w:rPr>
                <w:rFonts w:ascii="Times New Roman" w:eastAsia="Times New Roman" w:hAnsi="Times New Roman" w:cs="Times New Roman"/>
                <w:sz w:val="24"/>
                <w:szCs w:val="24"/>
                <w:lang w:eastAsia="ru-RU"/>
              </w:rPr>
              <w:t xml:space="preserve"> Т</w:t>
            </w:r>
            <w:proofErr w:type="gramEnd"/>
            <w:r w:rsidRPr="00EA48D1">
              <w:rPr>
                <w:rFonts w:ascii="Times New Roman" w:eastAsia="Times New Roman" w:hAnsi="Times New Roman" w:cs="Times New Roman"/>
                <w:sz w:val="24"/>
                <w:szCs w:val="24"/>
                <w:lang w:eastAsia="ru-RU"/>
              </w:rPr>
              <w:t>т. Чтение слов и текстов, составление вопросов по тексту.</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37</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Чтение текста, </w:t>
            </w:r>
            <w:proofErr w:type="spellStart"/>
            <w:r w:rsidRPr="00EA48D1">
              <w:rPr>
                <w:rFonts w:ascii="Times New Roman" w:eastAsia="Times New Roman" w:hAnsi="Times New Roman" w:cs="Times New Roman"/>
                <w:sz w:val="24"/>
                <w:szCs w:val="24"/>
                <w:lang w:eastAsia="ru-RU"/>
              </w:rPr>
              <w:t>озаглавливание</w:t>
            </w:r>
            <w:proofErr w:type="spellEnd"/>
            <w:r w:rsidRPr="00EA48D1">
              <w:rPr>
                <w:rFonts w:ascii="Times New Roman" w:eastAsia="Times New Roman" w:hAnsi="Times New Roman" w:cs="Times New Roman"/>
                <w:sz w:val="24"/>
                <w:szCs w:val="24"/>
                <w:lang w:eastAsia="ru-RU"/>
              </w:rPr>
              <w:t xml:space="preserve"> его. Придумывание продолжения текста.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5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38</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Звуки [</w:t>
            </w:r>
            <w:proofErr w:type="gramStart"/>
            <w:r w:rsidRPr="00EA48D1">
              <w:rPr>
                <w:rFonts w:ascii="Times New Roman" w:eastAsia="Times New Roman" w:hAnsi="Times New Roman" w:cs="Times New Roman"/>
                <w:sz w:val="24"/>
                <w:szCs w:val="24"/>
                <w:lang w:eastAsia="ru-RU"/>
              </w:rPr>
              <w:t>л</w:t>
            </w:r>
            <w:proofErr w:type="gramEnd"/>
            <w:r w:rsidRPr="00EA48D1">
              <w:rPr>
                <w:rFonts w:ascii="Times New Roman" w:eastAsia="Times New Roman" w:hAnsi="Times New Roman" w:cs="Times New Roman"/>
                <w:sz w:val="24"/>
                <w:szCs w:val="24"/>
                <w:lang w:eastAsia="ru-RU"/>
              </w:rPr>
              <w:t>], [л</w:t>
            </w:r>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xml:space="preserve">]. Буква </w:t>
            </w:r>
            <w:proofErr w:type="spellStart"/>
            <w:r w:rsidRPr="00EA48D1">
              <w:rPr>
                <w:rFonts w:ascii="Times New Roman" w:eastAsia="Times New Roman" w:hAnsi="Times New Roman" w:cs="Times New Roman"/>
                <w:sz w:val="24"/>
                <w:szCs w:val="24"/>
                <w:lang w:eastAsia="ru-RU"/>
              </w:rPr>
              <w:t>Лл</w:t>
            </w:r>
            <w:proofErr w:type="spellEnd"/>
            <w:r w:rsidRPr="00EA48D1">
              <w:rPr>
                <w:rFonts w:ascii="Times New Roman" w:eastAsia="Times New Roman" w:hAnsi="Times New Roman" w:cs="Times New Roman"/>
                <w:sz w:val="24"/>
                <w:szCs w:val="24"/>
                <w:lang w:eastAsia="ru-RU"/>
              </w:rPr>
              <w:t xml:space="preserve">.  Характеристика звука. Чтение слов, предложений и текстов, </w:t>
            </w:r>
            <w:proofErr w:type="spellStart"/>
            <w:r w:rsidRPr="00EA48D1">
              <w:rPr>
                <w:rFonts w:ascii="Times New Roman" w:eastAsia="Times New Roman" w:hAnsi="Times New Roman" w:cs="Times New Roman"/>
                <w:sz w:val="24"/>
                <w:szCs w:val="24"/>
                <w:lang w:eastAsia="ru-RU"/>
              </w:rPr>
              <w:t>озаглавливание</w:t>
            </w:r>
            <w:proofErr w:type="spellEnd"/>
            <w:r w:rsidRPr="00EA48D1">
              <w:rPr>
                <w:rFonts w:ascii="Times New Roman" w:eastAsia="Times New Roman" w:hAnsi="Times New Roman" w:cs="Times New Roman"/>
                <w:sz w:val="24"/>
                <w:szCs w:val="24"/>
                <w:lang w:eastAsia="ru-RU"/>
              </w:rPr>
              <w:t xml:space="preserve"> текста, дополнение предложений словами.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39</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Чтение слов, предложений и текстов. Составление вопросов к тексту.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21"/>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40</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Согласные звуки [</w:t>
            </w:r>
            <w:proofErr w:type="gramStart"/>
            <w:r w:rsidRPr="00EA48D1">
              <w:rPr>
                <w:rFonts w:ascii="Times New Roman" w:eastAsia="Times New Roman" w:hAnsi="Times New Roman" w:cs="Times New Roman"/>
                <w:sz w:val="24"/>
                <w:szCs w:val="24"/>
                <w:lang w:eastAsia="ru-RU"/>
              </w:rPr>
              <w:t>р</w:t>
            </w:r>
            <w:proofErr w:type="gramEnd"/>
            <w:r w:rsidRPr="00EA48D1">
              <w:rPr>
                <w:rFonts w:ascii="Times New Roman" w:eastAsia="Times New Roman" w:hAnsi="Times New Roman" w:cs="Times New Roman"/>
                <w:sz w:val="24"/>
                <w:szCs w:val="24"/>
                <w:lang w:eastAsia="ru-RU"/>
              </w:rPr>
              <w:t>], [р</w:t>
            </w:r>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xml:space="preserve">]. Буква </w:t>
            </w:r>
            <w:proofErr w:type="spellStart"/>
            <w:r w:rsidRPr="00EA48D1">
              <w:rPr>
                <w:rFonts w:ascii="Times New Roman" w:eastAsia="Times New Roman" w:hAnsi="Times New Roman" w:cs="Times New Roman"/>
                <w:sz w:val="24"/>
                <w:szCs w:val="24"/>
                <w:lang w:eastAsia="ru-RU"/>
              </w:rPr>
              <w:t>Рр</w:t>
            </w:r>
            <w:proofErr w:type="spellEnd"/>
            <w:r w:rsidRPr="00EA48D1">
              <w:rPr>
                <w:rFonts w:ascii="Times New Roman" w:eastAsia="Times New Roman" w:hAnsi="Times New Roman" w:cs="Times New Roman"/>
                <w:sz w:val="24"/>
                <w:szCs w:val="24"/>
                <w:lang w:eastAsia="ru-RU"/>
              </w:rPr>
              <w:t>. Характеристика звука. Знакомство с многозначными словами.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41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Чтение слов и текстов, формулирование ответов на вопросы по тексту.</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2"/>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42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Согласные звуки [в], [в</w:t>
            </w:r>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Буква</w:t>
            </w:r>
            <w:proofErr w:type="gramStart"/>
            <w:r w:rsidRPr="00EA48D1">
              <w:rPr>
                <w:rFonts w:ascii="Times New Roman" w:eastAsia="Times New Roman" w:hAnsi="Times New Roman" w:cs="Times New Roman"/>
                <w:sz w:val="24"/>
                <w:szCs w:val="24"/>
                <w:lang w:eastAsia="ru-RU"/>
              </w:rPr>
              <w:t xml:space="preserve"> В</w:t>
            </w:r>
            <w:proofErr w:type="gramEnd"/>
            <w:r w:rsidRPr="00EA48D1">
              <w:rPr>
                <w:rFonts w:ascii="Times New Roman" w:eastAsia="Times New Roman" w:hAnsi="Times New Roman" w:cs="Times New Roman"/>
                <w:sz w:val="24"/>
                <w:szCs w:val="24"/>
                <w:lang w:eastAsia="ru-RU"/>
              </w:rPr>
              <w:t xml:space="preserve">в. Чтение слов и текстов, формулирование ответов на вопросы по тексту.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43</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Соотнесение схемы слова и рисунка. Чтение слов и текста.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9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44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Звуки [</w:t>
            </w:r>
            <w:proofErr w:type="spellStart"/>
            <w:r w:rsidRPr="00EA48D1">
              <w:rPr>
                <w:rFonts w:ascii="Times New Roman" w:eastAsia="Times New Roman" w:hAnsi="Times New Roman" w:cs="Times New Roman"/>
                <w:sz w:val="24"/>
                <w:szCs w:val="24"/>
                <w:lang w:eastAsia="ru-RU"/>
              </w:rPr>
              <w:t>й</w:t>
            </w:r>
            <w:proofErr w:type="gramStart"/>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э</w:t>
            </w:r>
            <w:proofErr w:type="spellEnd"/>
            <w:proofErr w:type="gramEnd"/>
            <w:r w:rsidRPr="00EA48D1">
              <w:rPr>
                <w:rFonts w:ascii="Times New Roman" w:eastAsia="Times New Roman" w:hAnsi="Times New Roman" w:cs="Times New Roman"/>
                <w:sz w:val="24"/>
                <w:szCs w:val="24"/>
                <w:lang w:eastAsia="ru-RU"/>
              </w:rPr>
              <w:t>][</w:t>
            </w:r>
            <w:r w:rsidRPr="00EA48D1">
              <w:rPr>
                <w:rFonts w:ascii="Times New Roman" w:eastAsia="Times New Roman" w:hAnsi="Times New Roman" w:cs="Times New Roman"/>
                <w:sz w:val="24"/>
                <w:szCs w:val="24"/>
                <w:vertAlign w:val="superscript"/>
                <w:lang w:eastAsia="ru-RU"/>
              </w:rPr>
              <w:t xml:space="preserve"> ,</w:t>
            </w:r>
            <w:r w:rsidRPr="00EA48D1">
              <w:rPr>
                <w:rFonts w:ascii="Times New Roman" w:eastAsia="Times New Roman" w:hAnsi="Times New Roman" w:cs="Times New Roman"/>
                <w:sz w:val="24"/>
                <w:szCs w:val="24"/>
                <w:lang w:eastAsia="ru-RU"/>
              </w:rPr>
              <w:t>э]. Буква Ее Двойная роль буквы Е. Чтение слов и текстов. Формулирование ответов на вопросы по тексту Составление предложений по схеме.</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45</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Чтение слов и текстов. Формулирование ответов на вопросы по тексту.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46</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Чтение и анализ текста « Лето». Составление предложений по схеме.</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9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47</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Согласные звуки [</w:t>
            </w:r>
            <w:proofErr w:type="gramStart"/>
            <w:r w:rsidRPr="00EA48D1">
              <w:rPr>
                <w:rFonts w:ascii="Times New Roman" w:eastAsia="Times New Roman" w:hAnsi="Times New Roman" w:cs="Times New Roman"/>
                <w:sz w:val="24"/>
                <w:szCs w:val="24"/>
                <w:lang w:eastAsia="ru-RU"/>
              </w:rPr>
              <w:t>п</w:t>
            </w:r>
            <w:proofErr w:type="gramEnd"/>
            <w:r w:rsidRPr="00EA48D1">
              <w:rPr>
                <w:rFonts w:ascii="Times New Roman" w:eastAsia="Times New Roman" w:hAnsi="Times New Roman" w:cs="Times New Roman"/>
                <w:sz w:val="24"/>
                <w:szCs w:val="24"/>
                <w:lang w:eastAsia="ru-RU"/>
              </w:rPr>
              <w:t>], [п</w:t>
            </w:r>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xml:space="preserve">]. Буквы </w:t>
            </w:r>
            <w:proofErr w:type="spellStart"/>
            <w:r w:rsidRPr="00EA48D1">
              <w:rPr>
                <w:rFonts w:ascii="Times New Roman" w:eastAsia="Times New Roman" w:hAnsi="Times New Roman" w:cs="Times New Roman"/>
                <w:sz w:val="24"/>
                <w:szCs w:val="24"/>
                <w:lang w:eastAsia="ru-RU"/>
              </w:rPr>
              <w:t>Пп</w:t>
            </w:r>
            <w:proofErr w:type="spellEnd"/>
            <w:r w:rsidRPr="00EA48D1">
              <w:rPr>
                <w:rFonts w:ascii="Times New Roman" w:eastAsia="Times New Roman" w:hAnsi="Times New Roman" w:cs="Times New Roman"/>
                <w:sz w:val="24"/>
                <w:szCs w:val="24"/>
                <w:lang w:eastAsia="ru-RU"/>
              </w:rPr>
              <w:t>. Характеристика звука. Чтение слов и текстов, соотнесение рисунков и предложений. Формулирование ответов на вопросы по тексту.</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lastRenderedPageBreak/>
              <w:t>48</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Чтение текстов. Формулирование ответов на вопросы по тексту. Работа с многозначными словами.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9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49</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Москва – столица России. Согласные звуки [</w:t>
            </w:r>
            <w:proofErr w:type="gramStart"/>
            <w:r w:rsidRPr="00EA48D1">
              <w:rPr>
                <w:rFonts w:ascii="Times New Roman" w:eastAsia="Times New Roman" w:hAnsi="Times New Roman" w:cs="Times New Roman"/>
                <w:sz w:val="24"/>
                <w:szCs w:val="24"/>
                <w:lang w:eastAsia="ru-RU"/>
              </w:rPr>
              <w:t>м</w:t>
            </w:r>
            <w:proofErr w:type="gramEnd"/>
            <w:r w:rsidRPr="00EA48D1">
              <w:rPr>
                <w:rFonts w:ascii="Times New Roman" w:eastAsia="Times New Roman" w:hAnsi="Times New Roman" w:cs="Times New Roman"/>
                <w:sz w:val="24"/>
                <w:szCs w:val="24"/>
                <w:lang w:eastAsia="ru-RU"/>
              </w:rPr>
              <w:t>], [м</w:t>
            </w:r>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].Буква Мм. Составление небольшого рассказа о Москве, придумывание окончания рассказа по его началу.</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50</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Составление слов из слогов. Чтение текста. Формулирование ответов на вопросы по тексту.</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514"/>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51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Согласные звуки [з], [з</w:t>
            </w:r>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xml:space="preserve">]. Буква </w:t>
            </w:r>
            <w:proofErr w:type="gramStart"/>
            <w:r w:rsidRPr="00EA48D1">
              <w:rPr>
                <w:rFonts w:ascii="Times New Roman" w:eastAsia="Times New Roman" w:hAnsi="Times New Roman" w:cs="Times New Roman"/>
                <w:sz w:val="24"/>
                <w:szCs w:val="24"/>
                <w:lang w:eastAsia="ru-RU"/>
              </w:rPr>
              <w:t>З</w:t>
            </w:r>
            <w:proofErr w:type="gramEnd"/>
            <w:r w:rsidRPr="00EA48D1">
              <w:rPr>
                <w:rFonts w:ascii="Times New Roman" w:eastAsia="Times New Roman" w:hAnsi="Times New Roman" w:cs="Times New Roman"/>
                <w:sz w:val="24"/>
                <w:szCs w:val="24"/>
                <w:lang w:eastAsia="ru-RU"/>
              </w:rPr>
              <w:t xml:space="preserve"> </w:t>
            </w:r>
            <w:proofErr w:type="spellStart"/>
            <w:r w:rsidRPr="00EA48D1">
              <w:rPr>
                <w:rFonts w:ascii="Times New Roman" w:eastAsia="Times New Roman" w:hAnsi="Times New Roman" w:cs="Times New Roman"/>
                <w:sz w:val="24"/>
                <w:szCs w:val="24"/>
                <w:lang w:eastAsia="ru-RU"/>
              </w:rPr>
              <w:t>з</w:t>
            </w:r>
            <w:proofErr w:type="spellEnd"/>
            <w:r w:rsidRPr="00EA48D1">
              <w:rPr>
                <w:rFonts w:ascii="Times New Roman" w:eastAsia="Times New Roman" w:hAnsi="Times New Roman" w:cs="Times New Roman"/>
                <w:sz w:val="24"/>
                <w:szCs w:val="24"/>
                <w:lang w:eastAsia="ru-RU"/>
              </w:rPr>
              <w:t>.  Характеристика звуков. Чтение текстов, составление вопросов и диалогов по содержанию текста.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52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Чтение текстов, составление вопросов и диалогов по содержанию текста. Групповое составление рассказа по опорным словам.</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8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53</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Согласные звуки [б], [б</w:t>
            </w:r>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Буква</w:t>
            </w:r>
            <w:proofErr w:type="gramStart"/>
            <w:r w:rsidRPr="00EA48D1">
              <w:rPr>
                <w:rFonts w:ascii="Times New Roman" w:eastAsia="Times New Roman" w:hAnsi="Times New Roman" w:cs="Times New Roman"/>
                <w:sz w:val="24"/>
                <w:szCs w:val="24"/>
                <w:lang w:eastAsia="ru-RU"/>
              </w:rPr>
              <w:t xml:space="preserve"> Б</w:t>
            </w:r>
            <w:proofErr w:type="gramEnd"/>
            <w:r w:rsidRPr="00EA48D1">
              <w:rPr>
                <w:rFonts w:ascii="Times New Roman" w:eastAsia="Times New Roman" w:hAnsi="Times New Roman" w:cs="Times New Roman"/>
                <w:sz w:val="24"/>
                <w:szCs w:val="24"/>
                <w:lang w:eastAsia="ru-RU"/>
              </w:rPr>
              <w:t xml:space="preserve"> </w:t>
            </w:r>
            <w:proofErr w:type="spellStart"/>
            <w:r w:rsidRPr="00EA48D1">
              <w:rPr>
                <w:rFonts w:ascii="Times New Roman" w:eastAsia="Times New Roman" w:hAnsi="Times New Roman" w:cs="Times New Roman"/>
                <w:sz w:val="24"/>
                <w:szCs w:val="24"/>
                <w:lang w:eastAsia="ru-RU"/>
              </w:rPr>
              <w:t>б</w:t>
            </w:r>
            <w:proofErr w:type="spellEnd"/>
            <w:r w:rsidRPr="00EA48D1">
              <w:rPr>
                <w:rFonts w:ascii="Times New Roman" w:eastAsia="Times New Roman" w:hAnsi="Times New Roman" w:cs="Times New Roman"/>
                <w:sz w:val="24"/>
                <w:szCs w:val="24"/>
                <w:lang w:eastAsia="ru-RU"/>
              </w:rPr>
              <w:t>. Характеристика звуков.  Работа с текстом «Бобры»</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4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54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 xml:space="preserve">Сопоставление слогов и слов с буквами б и п. </w:t>
            </w:r>
            <w:r w:rsidRPr="00EA48D1">
              <w:rPr>
                <w:rFonts w:ascii="Times New Roman" w:eastAsia="Times New Roman" w:hAnsi="Times New Roman" w:cs="Times New Roman"/>
                <w:sz w:val="24"/>
                <w:szCs w:val="24"/>
                <w:lang w:eastAsia="ru-RU"/>
              </w:rPr>
              <w:t>Чтение слогов,  слов и предложений с буквой б.</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8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55</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Согласные звуки [д], [д</w:t>
            </w:r>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Буква</w:t>
            </w:r>
            <w:proofErr w:type="gramStart"/>
            <w:r w:rsidRPr="00EA48D1">
              <w:rPr>
                <w:rFonts w:ascii="Times New Roman" w:eastAsia="Times New Roman" w:hAnsi="Times New Roman" w:cs="Times New Roman"/>
                <w:sz w:val="24"/>
                <w:szCs w:val="24"/>
                <w:lang w:eastAsia="ru-RU"/>
              </w:rPr>
              <w:t xml:space="preserve"> Д</w:t>
            </w:r>
            <w:proofErr w:type="gramEnd"/>
            <w:r w:rsidRPr="00EA48D1">
              <w:rPr>
                <w:rFonts w:ascii="Times New Roman" w:eastAsia="Times New Roman" w:hAnsi="Times New Roman" w:cs="Times New Roman"/>
                <w:sz w:val="24"/>
                <w:szCs w:val="24"/>
                <w:lang w:eastAsia="ru-RU"/>
              </w:rPr>
              <w:t xml:space="preserve"> </w:t>
            </w:r>
            <w:proofErr w:type="spellStart"/>
            <w:r w:rsidRPr="00EA48D1">
              <w:rPr>
                <w:rFonts w:ascii="Times New Roman" w:eastAsia="Times New Roman" w:hAnsi="Times New Roman" w:cs="Times New Roman"/>
                <w:sz w:val="24"/>
                <w:szCs w:val="24"/>
                <w:lang w:eastAsia="ru-RU"/>
              </w:rPr>
              <w:t>д</w:t>
            </w:r>
            <w:proofErr w:type="spellEnd"/>
            <w:r w:rsidRPr="00EA48D1">
              <w:rPr>
                <w:rFonts w:ascii="Times New Roman" w:eastAsia="Times New Roman" w:hAnsi="Times New Roman" w:cs="Times New Roman"/>
                <w:sz w:val="24"/>
                <w:szCs w:val="24"/>
                <w:lang w:eastAsia="ru-RU"/>
              </w:rPr>
              <w:t xml:space="preserve">. Чтение слогов,  слов и предложений с новой буквой.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56</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Работа с текстом «Умелые руки»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57</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Сопоставление букв д – т  в слогах и словах. Чтение текста, формулирование вопросов по тексту «Реки».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27"/>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58</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Россия – Родина моя. Звуки [й</w:t>
            </w:r>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xml:space="preserve"> а]</w:t>
            </w:r>
            <w:proofErr w:type="gramStart"/>
            <w:r w:rsidRPr="00EA48D1">
              <w:rPr>
                <w:rFonts w:ascii="Times New Roman" w:eastAsia="Times New Roman" w:hAnsi="Times New Roman" w:cs="Times New Roman"/>
                <w:sz w:val="24"/>
                <w:szCs w:val="24"/>
                <w:lang w:eastAsia="ru-RU"/>
              </w:rPr>
              <w:t>,[</w:t>
            </w:r>
            <w:proofErr w:type="gramEnd"/>
            <w:r w:rsidRPr="00EA48D1">
              <w:rPr>
                <w:rFonts w:ascii="Times New Roman" w:eastAsia="Times New Roman" w:hAnsi="Times New Roman" w:cs="Times New Roman"/>
                <w:sz w:val="24"/>
                <w:szCs w:val="24"/>
                <w:vertAlign w:val="superscript"/>
                <w:lang w:eastAsia="ru-RU"/>
              </w:rPr>
              <w:t xml:space="preserve"> ,</w:t>
            </w:r>
            <w:r w:rsidRPr="00EA48D1">
              <w:rPr>
                <w:rFonts w:ascii="Times New Roman" w:eastAsia="Times New Roman" w:hAnsi="Times New Roman" w:cs="Times New Roman"/>
                <w:sz w:val="24"/>
                <w:szCs w:val="24"/>
                <w:lang w:eastAsia="ru-RU"/>
              </w:rPr>
              <w:t xml:space="preserve">а]. Буква </w:t>
            </w:r>
            <w:proofErr w:type="spellStart"/>
            <w:r w:rsidRPr="00EA48D1">
              <w:rPr>
                <w:rFonts w:ascii="Times New Roman" w:eastAsia="Times New Roman" w:hAnsi="Times New Roman" w:cs="Times New Roman"/>
                <w:sz w:val="24"/>
                <w:szCs w:val="24"/>
                <w:lang w:eastAsia="ru-RU"/>
              </w:rPr>
              <w:t>Яя</w:t>
            </w:r>
            <w:proofErr w:type="spellEnd"/>
            <w:r w:rsidRPr="00EA48D1">
              <w:rPr>
                <w:rFonts w:ascii="Times New Roman" w:eastAsia="Times New Roman" w:hAnsi="Times New Roman" w:cs="Times New Roman"/>
                <w:sz w:val="24"/>
                <w:szCs w:val="24"/>
                <w:lang w:eastAsia="ru-RU"/>
              </w:rPr>
              <w:t>. Формулирование вопросов по содержанию текста «Маяк».</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59</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Буква Я как указатель мягкости согласного звука. Чтение слогов, слов и предложений с буквой я.</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8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60</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Согласные звуки [г], [г</w:t>
            </w:r>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Буква</w:t>
            </w:r>
            <w:proofErr w:type="gramStart"/>
            <w:r w:rsidRPr="00EA48D1">
              <w:rPr>
                <w:rFonts w:ascii="Times New Roman" w:eastAsia="Times New Roman" w:hAnsi="Times New Roman" w:cs="Times New Roman"/>
                <w:sz w:val="24"/>
                <w:szCs w:val="24"/>
                <w:lang w:eastAsia="ru-RU"/>
              </w:rPr>
              <w:t xml:space="preserve"> Г</w:t>
            </w:r>
            <w:proofErr w:type="gramEnd"/>
            <w:r w:rsidRPr="00EA48D1">
              <w:rPr>
                <w:rFonts w:ascii="Times New Roman" w:eastAsia="Times New Roman" w:hAnsi="Times New Roman" w:cs="Times New Roman"/>
                <w:sz w:val="24"/>
                <w:szCs w:val="24"/>
                <w:lang w:eastAsia="ru-RU"/>
              </w:rPr>
              <w:t xml:space="preserve">г.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61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Сопоставление слов и слогов с буквами </w:t>
            </w:r>
            <w:proofErr w:type="gramStart"/>
            <w:r w:rsidRPr="00EA48D1">
              <w:rPr>
                <w:rFonts w:ascii="Times New Roman" w:eastAsia="Times New Roman" w:hAnsi="Times New Roman" w:cs="Times New Roman"/>
                <w:sz w:val="24"/>
                <w:szCs w:val="24"/>
                <w:lang w:eastAsia="ru-RU"/>
              </w:rPr>
              <w:t>г</w:t>
            </w:r>
            <w:proofErr w:type="gramEnd"/>
            <w:r w:rsidRPr="00EA48D1">
              <w:rPr>
                <w:rFonts w:ascii="Times New Roman" w:eastAsia="Times New Roman" w:hAnsi="Times New Roman" w:cs="Times New Roman"/>
                <w:sz w:val="24"/>
                <w:szCs w:val="24"/>
                <w:lang w:eastAsia="ru-RU"/>
              </w:rPr>
              <w:t xml:space="preserve"> – к.</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12"/>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62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Звук [</w:t>
            </w:r>
            <w:proofErr w:type="gramStart"/>
            <w:r w:rsidRPr="00EA48D1">
              <w:rPr>
                <w:rFonts w:ascii="Times New Roman" w:eastAsia="Times New Roman" w:hAnsi="Times New Roman" w:cs="Times New Roman"/>
                <w:sz w:val="24"/>
                <w:szCs w:val="24"/>
                <w:lang w:eastAsia="ru-RU"/>
              </w:rPr>
              <w:t>ч</w:t>
            </w:r>
            <w:proofErr w:type="gramEnd"/>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xml:space="preserve">] – всегда мягкий согласный звук.  Буква Ч </w:t>
            </w:r>
            <w:proofErr w:type="spellStart"/>
            <w:r w:rsidRPr="00EA48D1">
              <w:rPr>
                <w:rFonts w:ascii="Times New Roman" w:eastAsia="Times New Roman" w:hAnsi="Times New Roman" w:cs="Times New Roman"/>
                <w:sz w:val="24"/>
                <w:szCs w:val="24"/>
                <w:lang w:eastAsia="ru-RU"/>
              </w:rPr>
              <w:t>ч</w:t>
            </w:r>
            <w:proofErr w:type="spellEnd"/>
            <w:r w:rsidRPr="00EA48D1">
              <w:rPr>
                <w:rFonts w:ascii="Times New Roman" w:eastAsia="Times New Roman" w:hAnsi="Times New Roman" w:cs="Times New Roman"/>
                <w:sz w:val="24"/>
                <w:szCs w:val="24"/>
                <w:lang w:eastAsia="ru-RU"/>
              </w:rPr>
              <w:t>. Значение многозначных слов. Чтение текстов с буквой Ч.</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63</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Чтение текстов с буквой Ч.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64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Составление речевого высказывания с опорой на текст, ответов на вопросы по тексту.</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65</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Буква Ь.  Показатель мягкости согласных звуков. Чтение слов  и текстов с буквой  Ь, </w:t>
            </w:r>
            <w:proofErr w:type="spellStart"/>
            <w:r w:rsidRPr="00EA48D1">
              <w:rPr>
                <w:rFonts w:ascii="Times New Roman" w:eastAsia="Times New Roman" w:hAnsi="Times New Roman" w:cs="Times New Roman"/>
                <w:sz w:val="24"/>
                <w:szCs w:val="24"/>
                <w:lang w:eastAsia="ru-RU"/>
              </w:rPr>
              <w:t>озаглавливание</w:t>
            </w:r>
            <w:proofErr w:type="spellEnd"/>
            <w:r w:rsidRPr="00EA48D1">
              <w:rPr>
                <w:rFonts w:ascii="Times New Roman" w:eastAsia="Times New Roman" w:hAnsi="Times New Roman" w:cs="Times New Roman"/>
                <w:sz w:val="24"/>
                <w:szCs w:val="24"/>
                <w:lang w:eastAsia="ru-RU"/>
              </w:rPr>
              <w:t xml:space="preserve"> текстов.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66</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Чтение слов  и текстов с буквой  Ь, придумывание окончание рассказа.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67</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Звук [ш] – всегда твердый согласный звук. Буква </w:t>
            </w:r>
            <w:proofErr w:type="gramStart"/>
            <w:r w:rsidRPr="00EA48D1">
              <w:rPr>
                <w:rFonts w:ascii="Times New Roman" w:eastAsia="Times New Roman" w:hAnsi="Times New Roman" w:cs="Times New Roman"/>
                <w:sz w:val="24"/>
                <w:szCs w:val="24"/>
                <w:lang w:eastAsia="ru-RU"/>
              </w:rPr>
              <w:t>Ш</w:t>
            </w:r>
            <w:proofErr w:type="gramEnd"/>
            <w:r w:rsidRPr="00EA48D1">
              <w:rPr>
                <w:rFonts w:ascii="Times New Roman" w:eastAsia="Times New Roman" w:hAnsi="Times New Roman" w:cs="Times New Roman"/>
                <w:sz w:val="24"/>
                <w:szCs w:val="24"/>
                <w:lang w:eastAsia="ru-RU"/>
              </w:rPr>
              <w:t xml:space="preserve"> </w:t>
            </w:r>
            <w:proofErr w:type="spellStart"/>
            <w:r w:rsidRPr="00EA48D1">
              <w:rPr>
                <w:rFonts w:ascii="Times New Roman" w:eastAsia="Times New Roman" w:hAnsi="Times New Roman" w:cs="Times New Roman"/>
                <w:sz w:val="24"/>
                <w:szCs w:val="24"/>
                <w:lang w:eastAsia="ru-RU"/>
              </w:rPr>
              <w:t>ш</w:t>
            </w:r>
            <w:proofErr w:type="spellEnd"/>
            <w:r w:rsidRPr="00EA48D1">
              <w:rPr>
                <w:rFonts w:ascii="Times New Roman" w:eastAsia="Times New Roman" w:hAnsi="Times New Roman" w:cs="Times New Roman"/>
                <w:sz w:val="24"/>
                <w:szCs w:val="24"/>
                <w:lang w:eastAsia="ru-RU"/>
              </w:rPr>
              <w:t>. Чтение текстов. Пересказ близко к тексту.</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68</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Чтение и пересказ текстов с буквой </w:t>
            </w:r>
            <w:proofErr w:type="gramStart"/>
            <w:r w:rsidRPr="00EA48D1">
              <w:rPr>
                <w:rFonts w:ascii="Times New Roman" w:eastAsia="Times New Roman" w:hAnsi="Times New Roman" w:cs="Times New Roman"/>
                <w:sz w:val="24"/>
                <w:szCs w:val="24"/>
                <w:lang w:eastAsia="ru-RU"/>
              </w:rPr>
              <w:t>Ш</w:t>
            </w:r>
            <w:proofErr w:type="gramEnd"/>
            <w:r w:rsidRPr="00EA48D1">
              <w:rPr>
                <w:rFonts w:ascii="Times New Roman" w:eastAsia="Times New Roman" w:hAnsi="Times New Roman" w:cs="Times New Roman"/>
                <w:sz w:val="24"/>
                <w:szCs w:val="24"/>
                <w:lang w:eastAsia="ru-RU"/>
              </w:rPr>
              <w:t>, составление рассказа о «чудо-машинах» разного назначения.</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69</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Твёрдый согласный звук [ж], буквы</w:t>
            </w:r>
            <w:proofErr w:type="gramStart"/>
            <w:r w:rsidRPr="00EA48D1">
              <w:rPr>
                <w:rFonts w:ascii="Times New Roman" w:eastAsia="Times New Roman" w:hAnsi="Times New Roman" w:cs="Times New Roman"/>
                <w:color w:val="000000"/>
                <w:sz w:val="24"/>
                <w:szCs w:val="24"/>
                <w:lang w:eastAsia="ru-RU"/>
              </w:rPr>
              <w:t xml:space="preserve"> Ж</w:t>
            </w:r>
            <w:proofErr w:type="gramEnd"/>
            <w:r w:rsidRPr="00EA48D1">
              <w:rPr>
                <w:rFonts w:ascii="Times New Roman" w:eastAsia="Times New Roman" w:hAnsi="Times New Roman" w:cs="Times New Roman"/>
                <w:color w:val="000000"/>
                <w:sz w:val="24"/>
                <w:szCs w:val="24"/>
                <w:lang w:eastAsia="ru-RU"/>
              </w:rPr>
              <w:t xml:space="preserve">, ж. </w:t>
            </w:r>
            <w:r w:rsidRPr="00EA48D1">
              <w:rPr>
                <w:rFonts w:ascii="Times New Roman" w:eastAsia="Times New Roman" w:hAnsi="Times New Roman" w:cs="Times New Roman"/>
                <w:sz w:val="24"/>
                <w:szCs w:val="24"/>
                <w:lang w:eastAsia="ru-RU"/>
              </w:rPr>
              <w:t xml:space="preserve">Буква </w:t>
            </w:r>
            <w:proofErr w:type="spellStart"/>
            <w:r w:rsidRPr="00EA48D1">
              <w:rPr>
                <w:rFonts w:ascii="Times New Roman" w:eastAsia="Times New Roman" w:hAnsi="Times New Roman" w:cs="Times New Roman"/>
                <w:sz w:val="24"/>
                <w:szCs w:val="24"/>
                <w:lang w:eastAsia="ru-RU"/>
              </w:rPr>
              <w:t>Жж</w:t>
            </w:r>
            <w:proofErr w:type="spellEnd"/>
            <w:r w:rsidRPr="00EA48D1">
              <w:rPr>
                <w:rFonts w:ascii="Times New Roman" w:eastAsia="Times New Roman" w:hAnsi="Times New Roman" w:cs="Times New Roman"/>
                <w:sz w:val="24"/>
                <w:szCs w:val="24"/>
                <w:lang w:eastAsia="ru-RU"/>
              </w:rPr>
              <w:t>. Чтение слов и предложений с сочетанием ЖИ-ШИ Выразительное чтение текстов.</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70</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Чтение сказки «Мужик и медведь».   Отличие сказки от рассказа, особенности народных и авторских сказок.</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8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71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Звуки [</w:t>
            </w:r>
            <w:proofErr w:type="spellStart"/>
            <w:r w:rsidRPr="00EA48D1">
              <w:rPr>
                <w:rFonts w:ascii="Times New Roman" w:eastAsia="Times New Roman" w:hAnsi="Times New Roman" w:cs="Times New Roman"/>
                <w:sz w:val="24"/>
                <w:szCs w:val="24"/>
                <w:lang w:eastAsia="ru-RU"/>
              </w:rPr>
              <w:t>й</w:t>
            </w:r>
            <w:proofErr w:type="gramStart"/>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о</w:t>
            </w:r>
            <w:proofErr w:type="spellEnd"/>
            <w:proofErr w:type="gramEnd"/>
            <w:r w:rsidRPr="00EA48D1">
              <w:rPr>
                <w:rFonts w:ascii="Times New Roman" w:eastAsia="Times New Roman" w:hAnsi="Times New Roman" w:cs="Times New Roman"/>
                <w:sz w:val="24"/>
                <w:szCs w:val="24"/>
                <w:lang w:eastAsia="ru-RU"/>
              </w:rPr>
              <w:t>],[</w:t>
            </w:r>
            <w:r w:rsidRPr="00EA48D1">
              <w:rPr>
                <w:rFonts w:ascii="Times New Roman" w:eastAsia="Times New Roman" w:hAnsi="Times New Roman" w:cs="Times New Roman"/>
                <w:sz w:val="24"/>
                <w:szCs w:val="24"/>
                <w:vertAlign w:val="superscript"/>
                <w:lang w:eastAsia="ru-RU"/>
              </w:rPr>
              <w:t xml:space="preserve"> ,</w:t>
            </w:r>
            <w:r w:rsidRPr="00EA48D1">
              <w:rPr>
                <w:rFonts w:ascii="Times New Roman" w:eastAsia="Times New Roman" w:hAnsi="Times New Roman" w:cs="Times New Roman"/>
                <w:sz w:val="24"/>
                <w:szCs w:val="24"/>
                <w:lang w:eastAsia="ru-RU"/>
              </w:rPr>
              <w:t xml:space="preserve">о]. Буква </w:t>
            </w:r>
            <w:proofErr w:type="spellStart"/>
            <w:r w:rsidRPr="00EA48D1">
              <w:rPr>
                <w:rFonts w:ascii="Times New Roman" w:eastAsia="Times New Roman" w:hAnsi="Times New Roman" w:cs="Times New Roman"/>
                <w:sz w:val="24"/>
                <w:szCs w:val="24"/>
                <w:lang w:eastAsia="ru-RU"/>
              </w:rPr>
              <w:t>Ёё</w:t>
            </w:r>
            <w:proofErr w:type="spellEnd"/>
            <w:r w:rsidRPr="00EA48D1">
              <w:rPr>
                <w:rFonts w:ascii="Times New Roman" w:eastAsia="Times New Roman" w:hAnsi="Times New Roman" w:cs="Times New Roman"/>
                <w:sz w:val="24"/>
                <w:szCs w:val="24"/>
                <w:lang w:eastAsia="ru-RU"/>
              </w:rPr>
              <w:t>. Двойная роль буквы Ё. Выразительное чтение текстов.</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72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Чтение текста, </w:t>
            </w:r>
            <w:proofErr w:type="spellStart"/>
            <w:r w:rsidRPr="00EA48D1">
              <w:rPr>
                <w:rFonts w:ascii="Times New Roman" w:eastAsia="Times New Roman" w:hAnsi="Times New Roman" w:cs="Times New Roman"/>
                <w:sz w:val="24"/>
                <w:szCs w:val="24"/>
                <w:lang w:eastAsia="ru-RU"/>
              </w:rPr>
              <w:t>озаглавливание</w:t>
            </w:r>
            <w:proofErr w:type="spellEnd"/>
            <w:r w:rsidRPr="00EA48D1">
              <w:rPr>
                <w:rFonts w:ascii="Times New Roman" w:eastAsia="Times New Roman" w:hAnsi="Times New Roman" w:cs="Times New Roman"/>
                <w:sz w:val="24"/>
                <w:szCs w:val="24"/>
                <w:lang w:eastAsia="ru-RU"/>
              </w:rPr>
              <w:t xml:space="preserve"> его. Формулирование вопросов по тексту.</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559"/>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73</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Согласный звук [й</w:t>
            </w:r>
            <w:proofErr w:type="gramStart"/>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xml:space="preserve">]. </w:t>
            </w:r>
            <w:proofErr w:type="gramEnd"/>
            <w:r w:rsidRPr="00EA48D1">
              <w:rPr>
                <w:rFonts w:ascii="Times New Roman" w:eastAsia="Times New Roman" w:hAnsi="Times New Roman" w:cs="Times New Roman"/>
                <w:sz w:val="24"/>
                <w:szCs w:val="24"/>
                <w:lang w:eastAsia="ru-RU"/>
              </w:rPr>
              <w:t xml:space="preserve">Буква </w:t>
            </w:r>
            <w:proofErr w:type="spellStart"/>
            <w:r w:rsidRPr="00EA48D1">
              <w:rPr>
                <w:rFonts w:ascii="Times New Roman" w:eastAsia="Times New Roman" w:hAnsi="Times New Roman" w:cs="Times New Roman"/>
                <w:sz w:val="24"/>
                <w:szCs w:val="24"/>
                <w:lang w:eastAsia="ru-RU"/>
              </w:rPr>
              <w:t>Йй</w:t>
            </w:r>
            <w:proofErr w:type="spellEnd"/>
            <w:r w:rsidRPr="00EA48D1">
              <w:rPr>
                <w:rFonts w:ascii="Times New Roman" w:eastAsia="Times New Roman" w:hAnsi="Times New Roman" w:cs="Times New Roman"/>
                <w:sz w:val="24"/>
                <w:szCs w:val="24"/>
                <w:lang w:eastAsia="ru-RU"/>
              </w:rPr>
              <w:t>.  Характеристика звука. Выразительное чтение текстов. Нахождение лексического значения слова в словаре.</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553"/>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74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Согласные звуки [х], [х</w:t>
            </w:r>
            <w:proofErr w:type="gramStart"/>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xml:space="preserve">]. </w:t>
            </w:r>
            <w:proofErr w:type="gramEnd"/>
            <w:r w:rsidRPr="00EA48D1">
              <w:rPr>
                <w:rFonts w:ascii="Times New Roman" w:eastAsia="Times New Roman" w:hAnsi="Times New Roman" w:cs="Times New Roman"/>
                <w:sz w:val="24"/>
                <w:szCs w:val="24"/>
                <w:lang w:eastAsia="ru-RU"/>
              </w:rPr>
              <w:t xml:space="preserve">Буква </w:t>
            </w:r>
            <w:proofErr w:type="spellStart"/>
            <w:r w:rsidRPr="00EA48D1">
              <w:rPr>
                <w:rFonts w:ascii="Times New Roman" w:eastAsia="Times New Roman" w:hAnsi="Times New Roman" w:cs="Times New Roman"/>
                <w:sz w:val="24"/>
                <w:szCs w:val="24"/>
                <w:lang w:eastAsia="ru-RU"/>
              </w:rPr>
              <w:t>Хх</w:t>
            </w:r>
            <w:proofErr w:type="spellEnd"/>
            <w:r w:rsidRPr="00EA48D1">
              <w:rPr>
                <w:rFonts w:ascii="Times New Roman" w:eastAsia="Times New Roman" w:hAnsi="Times New Roman" w:cs="Times New Roman"/>
                <w:sz w:val="24"/>
                <w:szCs w:val="24"/>
                <w:lang w:eastAsia="ru-RU"/>
              </w:rPr>
              <w:t xml:space="preserve">.  Характеристика звука. Выразительное чтение текстов, </w:t>
            </w:r>
            <w:proofErr w:type="spellStart"/>
            <w:r w:rsidRPr="00EA48D1">
              <w:rPr>
                <w:rFonts w:ascii="Times New Roman" w:eastAsia="Times New Roman" w:hAnsi="Times New Roman" w:cs="Times New Roman"/>
                <w:sz w:val="24"/>
                <w:szCs w:val="24"/>
                <w:lang w:eastAsia="ru-RU"/>
              </w:rPr>
              <w:t>озаглавливание</w:t>
            </w:r>
            <w:proofErr w:type="spellEnd"/>
            <w:r w:rsidRPr="00EA48D1">
              <w:rPr>
                <w:rFonts w:ascii="Times New Roman" w:eastAsia="Times New Roman" w:hAnsi="Times New Roman" w:cs="Times New Roman"/>
                <w:sz w:val="24"/>
                <w:szCs w:val="24"/>
                <w:lang w:eastAsia="ru-RU"/>
              </w:rPr>
              <w:t>.</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lastRenderedPageBreak/>
              <w:t>75</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Буква </w:t>
            </w:r>
            <w:proofErr w:type="spellStart"/>
            <w:r w:rsidRPr="00EA48D1">
              <w:rPr>
                <w:rFonts w:ascii="Times New Roman" w:eastAsia="Times New Roman" w:hAnsi="Times New Roman" w:cs="Times New Roman"/>
                <w:sz w:val="24"/>
                <w:szCs w:val="24"/>
                <w:lang w:eastAsia="ru-RU"/>
              </w:rPr>
              <w:t>Хх</w:t>
            </w:r>
            <w:proofErr w:type="spellEnd"/>
            <w:r w:rsidRPr="00EA48D1">
              <w:rPr>
                <w:rFonts w:ascii="Times New Roman" w:eastAsia="Times New Roman" w:hAnsi="Times New Roman" w:cs="Times New Roman"/>
                <w:sz w:val="24"/>
                <w:szCs w:val="24"/>
                <w:lang w:eastAsia="ru-RU"/>
              </w:rPr>
              <w:t xml:space="preserve"> Чтение текстов  и определение главной мысли, анализ текста, характеристика персонажей.</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76</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Чтение текста по ролям.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8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77</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 Звуки [</w:t>
            </w:r>
            <w:proofErr w:type="spellStart"/>
            <w:r w:rsidRPr="00EA48D1">
              <w:rPr>
                <w:rFonts w:ascii="Times New Roman" w:eastAsia="Times New Roman" w:hAnsi="Times New Roman" w:cs="Times New Roman"/>
                <w:sz w:val="24"/>
                <w:szCs w:val="24"/>
                <w:lang w:eastAsia="ru-RU"/>
              </w:rPr>
              <w:t>й</w:t>
            </w:r>
            <w:proofErr w:type="gramStart"/>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у</w:t>
            </w:r>
            <w:proofErr w:type="spellEnd"/>
            <w:proofErr w:type="gramEnd"/>
            <w:r w:rsidRPr="00EA48D1">
              <w:rPr>
                <w:rFonts w:ascii="Times New Roman" w:eastAsia="Times New Roman" w:hAnsi="Times New Roman" w:cs="Times New Roman"/>
                <w:sz w:val="24"/>
                <w:szCs w:val="24"/>
                <w:lang w:eastAsia="ru-RU"/>
              </w:rPr>
              <w:t>],[</w:t>
            </w:r>
            <w:r w:rsidRPr="00EA48D1">
              <w:rPr>
                <w:rFonts w:ascii="Times New Roman" w:eastAsia="Times New Roman" w:hAnsi="Times New Roman" w:cs="Times New Roman"/>
                <w:sz w:val="24"/>
                <w:szCs w:val="24"/>
                <w:vertAlign w:val="superscript"/>
                <w:lang w:eastAsia="ru-RU"/>
              </w:rPr>
              <w:t xml:space="preserve"> ,</w:t>
            </w:r>
            <w:r w:rsidRPr="00EA48D1">
              <w:rPr>
                <w:rFonts w:ascii="Times New Roman" w:eastAsia="Times New Roman" w:hAnsi="Times New Roman" w:cs="Times New Roman"/>
                <w:sz w:val="24"/>
                <w:szCs w:val="24"/>
                <w:lang w:eastAsia="ru-RU"/>
              </w:rPr>
              <w:t xml:space="preserve">у]. Буква </w:t>
            </w:r>
            <w:proofErr w:type="spellStart"/>
            <w:r w:rsidRPr="00EA48D1">
              <w:rPr>
                <w:rFonts w:ascii="Times New Roman" w:eastAsia="Times New Roman" w:hAnsi="Times New Roman" w:cs="Times New Roman"/>
                <w:sz w:val="24"/>
                <w:szCs w:val="24"/>
                <w:lang w:eastAsia="ru-RU"/>
              </w:rPr>
              <w:t>Юю</w:t>
            </w:r>
            <w:proofErr w:type="spellEnd"/>
            <w:r w:rsidRPr="00EA48D1">
              <w:rPr>
                <w:rFonts w:ascii="Times New Roman" w:eastAsia="Times New Roman" w:hAnsi="Times New Roman" w:cs="Times New Roman"/>
                <w:sz w:val="24"/>
                <w:szCs w:val="24"/>
                <w:lang w:eastAsia="ru-RU"/>
              </w:rPr>
              <w:t xml:space="preserve">. Двойная роль буквы </w:t>
            </w:r>
            <w:proofErr w:type="gramStart"/>
            <w:r w:rsidRPr="00EA48D1">
              <w:rPr>
                <w:rFonts w:ascii="Times New Roman" w:eastAsia="Times New Roman" w:hAnsi="Times New Roman" w:cs="Times New Roman"/>
                <w:sz w:val="24"/>
                <w:szCs w:val="24"/>
                <w:lang w:eastAsia="ru-RU"/>
              </w:rPr>
              <w:t>Ю</w:t>
            </w:r>
            <w:proofErr w:type="gramEnd"/>
            <w:r w:rsidRPr="00EA48D1">
              <w:rPr>
                <w:rFonts w:ascii="Times New Roman" w:eastAsia="Times New Roman" w:hAnsi="Times New Roman" w:cs="Times New Roman"/>
                <w:sz w:val="24"/>
                <w:szCs w:val="24"/>
                <w:lang w:eastAsia="ru-RU"/>
              </w:rPr>
              <w:t xml:space="preserve"> Выразительное чтение текстов</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78</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Чтение текстов  и определение главной мысли, анализ текста.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79</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Чтение текста, составление рассказа по опорным словам.</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80</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Звук [ц] – всегда твердый согласный звук Буквы </w:t>
            </w:r>
            <w:proofErr w:type="spellStart"/>
            <w:r w:rsidRPr="00EA48D1">
              <w:rPr>
                <w:rFonts w:ascii="Times New Roman" w:eastAsia="Times New Roman" w:hAnsi="Times New Roman" w:cs="Times New Roman"/>
                <w:sz w:val="24"/>
                <w:szCs w:val="24"/>
                <w:lang w:eastAsia="ru-RU"/>
              </w:rPr>
              <w:t>Цц</w:t>
            </w:r>
            <w:proofErr w:type="spellEnd"/>
            <w:r w:rsidRPr="00EA48D1">
              <w:rPr>
                <w:rFonts w:ascii="Times New Roman" w:eastAsia="Times New Roman" w:hAnsi="Times New Roman" w:cs="Times New Roman"/>
                <w:sz w:val="24"/>
                <w:szCs w:val="24"/>
                <w:lang w:eastAsia="ru-RU"/>
              </w:rPr>
              <w:t>. Выразительное чтение текстов.</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81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Чтение и анализ текстов «Буква </w:t>
            </w:r>
            <w:proofErr w:type="gramStart"/>
            <w:r w:rsidRPr="00EA48D1">
              <w:rPr>
                <w:rFonts w:ascii="Times New Roman" w:eastAsia="Times New Roman" w:hAnsi="Times New Roman" w:cs="Times New Roman"/>
                <w:sz w:val="24"/>
                <w:szCs w:val="24"/>
                <w:lang w:eastAsia="ru-RU"/>
              </w:rPr>
              <w:t>Ц</w:t>
            </w:r>
            <w:proofErr w:type="gramEnd"/>
            <w:r w:rsidRPr="00EA48D1">
              <w:rPr>
                <w:rFonts w:ascii="Times New Roman" w:eastAsia="Times New Roman" w:hAnsi="Times New Roman" w:cs="Times New Roman"/>
                <w:sz w:val="24"/>
                <w:szCs w:val="24"/>
                <w:lang w:eastAsia="ru-RU"/>
              </w:rPr>
              <w:t>», «Тонкая работа»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82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Гласный звук [э]. Буква </w:t>
            </w:r>
            <w:proofErr w:type="spellStart"/>
            <w:r w:rsidRPr="00EA48D1">
              <w:rPr>
                <w:rFonts w:ascii="Times New Roman" w:eastAsia="Times New Roman" w:hAnsi="Times New Roman" w:cs="Times New Roman"/>
                <w:sz w:val="24"/>
                <w:szCs w:val="24"/>
                <w:lang w:eastAsia="ru-RU"/>
              </w:rPr>
              <w:t>Ээ</w:t>
            </w:r>
            <w:proofErr w:type="spellEnd"/>
            <w:r w:rsidRPr="00EA48D1">
              <w:rPr>
                <w:rFonts w:ascii="Times New Roman" w:eastAsia="Times New Roman" w:hAnsi="Times New Roman" w:cs="Times New Roman"/>
                <w:sz w:val="24"/>
                <w:szCs w:val="24"/>
                <w:lang w:eastAsia="ru-RU"/>
              </w:rPr>
              <w:t xml:space="preserve">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83</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Чтение и анализ текста «Поиграем в эхо»</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84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Чтение и анализ текста «Где обедал воробей»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8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85</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 Звук [щ</w:t>
            </w:r>
            <w:proofErr w:type="gramStart"/>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xml:space="preserve">] – </w:t>
            </w:r>
            <w:proofErr w:type="gramEnd"/>
            <w:r w:rsidRPr="00EA48D1">
              <w:rPr>
                <w:rFonts w:ascii="Times New Roman" w:eastAsia="Times New Roman" w:hAnsi="Times New Roman" w:cs="Times New Roman"/>
                <w:sz w:val="24"/>
                <w:szCs w:val="24"/>
                <w:lang w:eastAsia="ru-RU"/>
              </w:rPr>
              <w:t xml:space="preserve">всегда мягкий согласный звук. Буква </w:t>
            </w:r>
            <w:proofErr w:type="spellStart"/>
            <w:r w:rsidRPr="00EA48D1">
              <w:rPr>
                <w:rFonts w:ascii="Times New Roman" w:eastAsia="Times New Roman" w:hAnsi="Times New Roman" w:cs="Times New Roman"/>
                <w:sz w:val="24"/>
                <w:szCs w:val="24"/>
                <w:lang w:eastAsia="ru-RU"/>
              </w:rPr>
              <w:t>Щщ</w:t>
            </w:r>
            <w:proofErr w:type="spellEnd"/>
            <w:r w:rsidRPr="00EA48D1">
              <w:rPr>
                <w:rFonts w:ascii="Times New Roman" w:eastAsia="Times New Roman" w:hAnsi="Times New Roman" w:cs="Times New Roman"/>
                <w:sz w:val="24"/>
                <w:szCs w:val="24"/>
                <w:lang w:eastAsia="ru-RU"/>
              </w:rPr>
              <w:t>. Чтение загадок.</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86</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Чтение текста «Овощи» по ролям.</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87</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Чтение и анализ текста «Два товарища»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8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88</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 Согласные звуки [ф], [ф</w:t>
            </w:r>
            <w:proofErr w:type="gramStart"/>
            <w:r w:rsidRPr="00EA48D1">
              <w:rPr>
                <w:rFonts w:ascii="Times New Roman" w:eastAsia="Times New Roman" w:hAnsi="Times New Roman" w:cs="Times New Roman"/>
                <w:sz w:val="24"/>
                <w:szCs w:val="24"/>
                <w:vertAlign w:val="superscript"/>
                <w:lang w:eastAsia="ru-RU"/>
              </w:rPr>
              <w:t>,</w:t>
            </w:r>
            <w:r w:rsidRPr="00EA48D1">
              <w:rPr>
                <w:rFonts w:ascii="Times New Roman" w:eastAsia="Times New Roman" w:hAnsi="Times New Roman" w:cs="Times New Roman"/>
                <w:sz w:val="24"/>
                <w:szCs w:val="24"/>
                <w:lang w:eastAsia="ru-RU"/>
              </w:rPr>
              <w:t xml:space="preserve">]. </w:t>
            </w:r>
            <w:proofErr w:type="gramEnd"/>
            <w:r w:rsidRPr="00EA48D1">
              <w:rPr>
                <w:rFonts w:ascii="Times New Roman" w:eastAsia="Times New Roman" w:hAnsi="Times New Roman" w:cs="Times New Roman"/>
                <w:sz w:val="24"/>
                <w:szCs w:val="24"/>
                <w:lang w:eastAsia="ru-RU"/>
              </w:rPr>
              <w:t xml:space="preserve">Буква </w:t>
            </w:r>
            <w:proofErr w:type="spellStart"/>
            <w:r w:rsidRPr="00EA48D1">
              <w:rPr>
                <w:rFonts w:ascii="Times New Roman" w:eastAsia="Times New Roman" w:hAnsi="Times New Roman" w:cs="Times New Roman"/>
                <w:sz w:val="24"/>
                <w:szCs w:val="24"/>
                <w:lang w:eastAsia="ru-RU"/>
              </w:rPr>
              <w:t>Фф</w:t>
            </w:r>
            <w:proofErr w:type="spellEnd"/>
            <w:r w:rsidRPr="00EA48D1">
              <w:rPr>
                <w:rFonts w:ascii="Times New Roman" w:eastAsia="Times New Roman" w:hAnsi="Times New Roman" w:cs="Times New Roman"/>
                <w:sz w:val="24"/>
                <w:szCs w:val="24"/>
                <w:lang w:eastAsia="ru-RU"/>
              </w:rPr>
              <w:t>. Чтение текста «Светофор». Пересказ близко к тексту. Составление вопросов к тексту</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89</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Буквы Ь и Ъ – разделительные знаки. Работа над смыслом пословиц.</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90</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 Чтение и анализ текста «Три калача и одна баранка»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91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Русский </w:t>
            </w:r>
            <w:proofErr w:type="spellStart"/>
            <w:r w:rsidRPr="00EA48D1">
              <w:rPr>
                <w:rFonts w:ascii="Times New Roman" w:eastAsia="Times New Roman" w:hAnsi="Times New Roman" w:cs="Times New Roman"/>
                <w:sz w:val="24"/>
                <w:szCs w:val="24"/>
                <w:lang w:eastAsia="ru-RU"/>
              </w:rPr>
              <w:t>алфавит</w:t>
            </w:r>
            <w:proofErr w:type="gramStart"/>
            <w:r w:rsidRPr="00EA48D1">
              <w:rPr>
                <w:rFonts w:ascii="Times New Roman" w:eastAsia="Times New Roman" w:hAnsi="Times New Roman" w:cs="Times New Roman"/>
                <w:sz w:val="24"/>
                <w:szCs w:val="24"/>
                <w:lang w:eastAsia="ru-RU"/>
              </w:rPr>
              <w:t>.Ч</w:t>
            </w:r>
            <w:proofErr w:type="gramEnd"/>
            <w:r w:rsidRPr="00EA48D1">
              <w:rPr>
                <w:rFonts w:ascii="Times New Roman" w:eastAsia="Times New Roman" w:hAnsi="Times New Roman" w:cs="Times New Roman"/>
                <w:sz w:val="24"/>
                <w:szCs w:val="24"/>
                <w:lang w:eastAsia="ru-RU"/>
              </w:rPr>
              <w:t>тение</w:t>
            </w:r>
            <w:proofErr w:type="spellEnd"/>
            <w:r w:rsidRPr="00EA48D1">
              <w:rPr>
                <w:rFonts w:ascii="Times New Roman" w:eastAsia="Times New Roman" w:hAnsi="Times New Roman" w:cs="Times New Roman"/>
                <w:sz w:val="24"/>
                <w:szCs w:val="24"/>
                <w:lang w:eastAsia="ru-RU"/>
              </w:rPr>
              <w:t xml:space="preserve"> и анализ текста «Господин учитель Жук»</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47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p>
        </w:tc>
        <w:tc>
          <w:tcPr>
            <w:tcW w:w="8127" w:type="dxa"/>
            <w:shd w:val="clear" w:color="auto" w:fill="auto"/>
            <w:hideMark/>
          </w:tcPr>
          <w:p w:rsidR="00686370" w:rsidRPr="00686370" w:rsidRDefault="00686370" w:rsidP="00774BAF">
            <w:pPr>
              <w:spacing w:after="0" w:line="240" w:lineRule="auto"/>
              <w:rPr>
                <w:rFonts w:ascii="Times New Roman" w:eastAsia="Times New Roman" w:hAnsi="Times New Roman" w:cs="Times New Roman"/>
                <w:b/>
                <w:bCs/>
                <w:color w:val="000000"/>
                <w:sz w:val="24"/>
                <w:szCs w:val="24"/>
                <w:lang w:eastAsia="ru-RU"/>
              </w:rPr>
            </w:pPr>
            <w:r w:rsidRPr="00EA48D1">
              <w:rPr>
                <w:rFonts w:ascii="Times New Roman" w:eastAsia="Times New Roman" w:hAnsi="Times New Roman" w:cs="Times New Roman"/>
                <w:b/>
                <w:bCs/>
                <w:color w:val="000000"/>
                <w:sz w:val="24"/>
                <w:szCs w:val="24"/>
                <w:lang w:eastAsia="ru-RU"/>
              </w:rPr>
              <w:t> </w:t>
            </w:r>
            <w:r w:rsidRPr="00686370">
              <w:rPr>
                <w:rFonts w:ascii="Times New Roman" w:eastAsia="Times New Roman" w:hAnsi="Times New Roman" w:cs="Times New Roman"/>
                <w:b/>
                <w:sz w:val="24"/>
                <w:szCs w:val="24"/>
                <w:lang w:eastAsia="ru-RU"/>
              </w:rPr>
              <w:t>Сказка народная (фольклорна</w:t>
            </w:r>
            <w:r>
              <w:rPr>
                <w:rFonts w:ascii="Times New Roman" w:eastAsia="Times New Roman" w:hAnsi="Times New Roman" w:cs="Times New Roman"/>
                <w:b/>
                <w:sz w:val="24"/>
                <w:szCs w:val="24"/>
                <w:lang w:eastAsia="ru-RU"/>
              </w:rPr>
              <w:t xml:space="preserve">я) и литературная (авторская)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776"/>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92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Знакомство с новым учебником «Литературное чтение». Русские народные сказки. Восстановление последовательности событий и пересказ сказки «Колобок» с опорой на иллюстрации.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94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93</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proofErr w:type="gramStart"/>
            <w:r w:rsidRPr="00EA48D1">
              <w:rPr>
                <w:rFonts w:ascii="Times New Roman" w:eastAsia="Times New Roman" w:hAnsi="Times New Roman" w:cs="Times New Roman"/>
                <w:color w:val="000000"/>
                <w:sz w:val="24"/>
                <w:szCs w:val="24"/>
                <w:lang w:eastAsia="ru-RU"/>
              </w:rPr>
              <w:t xml:space="preserve">Сравнение литературных (авторских) и народных (фольклорных) сказок: сходство и различия тем, героев, событий (на примере русской народной сказки «Рукавичка» и сказки </w:t>
            </w:r>
            <w:proofErr w:type="spellStart"/>
            <w:r w:rsidRPr="00EA48D1">
              <w:rPr>
                <w:rFonts w:ascii="Times New Roman" w:eastAsia="Times New Roman" w:hAnsi="Times New Roman" w:cs="Times New Roman"/>
                <w:color w:val="000000"/>
                <w:sz w:val="24"/>
                <w:szCs w:val="24"/>
                <w:lang w:eastAsia="ru-RU"/>
              </w:rPr>
              <w:t>Е.Чарушина</w:t>
            </w:r>
            <w:proofErr w:type="spellEnd"/>
            <w:r w:rsidRPr="00EA48D1">
              <w:rPr>
                <w:rFonts w:ascii="Times New Roman" w:eastAsia="Times New Roman" w:hAnsi="Times New Roman" w:cs="Times New Roman"/>
                <w:color w:val="000000"/>
                <w:sz w:val="24"/>
                <w:szCs w:val="24"/>
                <w:lang w:eastAsia="ru-RU"/>
              </w:rPr>
              <w:t xml:space="preserve"> «Теремок»).</w:t>
            </w:r>
            <w:proofErr w:type="gramEnd"/>
            <w:r w:rsidRPr="00EA48D1">
              <w:rPr>
                <w:rFonts w:ascii="Times New Roman" w:eastAsia="Times New Roman" w:hAnsi="Times New Roman" w:cs="Times New Roman"/>
                <w:color w:val="000000"/>
                <w:sz w:val="24"/>
                <w:szCs w:val="24"/>
                <w:lang w:eastAsia="ru-RU"/>
              </w:rPr>
              <w:t xml:space="preserve"> Группировка книг с фольклорными и литературными сказками.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94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Смысловое чтение народных (фольклорных) сказок: «Лиса и рак», «Лисица и тетерев».  Восстановление событий сказки «Гуси-лебеди» и пересказ сказки с опорой на иллюстрации.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95</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Смысловое чтение литературных (авторских) сказок К.Д. Ушинского «Петух и собака»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96</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 xml:space="preserve">Слушание и чтение сказок  «Гусь и журавль» </w:t>
            </w:r>
            <w:proofErr w:type="spellStart"/>
            <w:r w:rsidRPr="00EA48D1">
              <w:rPr>
                <w:rFonts w:ascii="Times New Roman" w:eastAsia="Times New Roman" w:hAnsi="Times New Roman" w:cs="Times New Roman"/>
                <w:color w:val="000000"/>
                <w:sz w:val="24"/>
                <w:szCs w:val="24"/>
                <w:lang w:eastAsia="ru-RU"/>
              </w:rPr>
              <w:t>К.Ушинского</w:t>
            </w:r>
            <w:proofErr w:type="spellEnd"/>
            <w:r w:rsidRPr="00EA48D1">
              <w:rPr>
                <w:rFonts w:ascii="Times New Roman" w:eastAsia="Times New Roman" w:hAnsi="Times New Roman" w:cs="Times New Roman"/>
                <w:color w:val="000000"/>
                <w:sz w:val="24"/>
                <w:szCs w:val="24"/>
                <w:lang w:eastAsia="ru-RU"/>
              </w:rPr>
              <w:t xml:space="preserve">, «Зайцы и лягушки» </w:t>
            </w:r>
            <w:proofErr w:type="spellStart"/>
            <w:r w:rsidRPr="00EA48D1">
              <w:rPr>
                <w:rFonts w:ascii="Times New Roman" w:eastAsia="Times New Roman" w:hAnsi="Times New Roman" w:cs="Times New Roman"/>
                <w:color w:val="000000"/>
                <w:sz w:val="24"/>
                <w:szCs w:val="24"/>
                <w:lang w:eastAsia="ru-RU"/>
              </w:rPr>
              <w:t>Л.Толстого</w:t>
            </w:r>
            <w:proofErr w:type="spellEnd"/>
            <w:r w:rsidRPr="00EA48D1">
              <w:rPr>
                <w:rFonts w:ascii="Times New Roman" w:eastAsia="Times New Roman" w:hAnsi="Times New Roman" w:cs="Times New Roman"/>
                <w:color w:val="000000"/>
                <w:sz w:val="24"/>
                <w:szCs w:val="24"/>
                <w:lang w:eastAsia="ru-RU"/>
              </w:rPr>
              <w:t>. Составление вопросов по сказке.</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97</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Слушание чтения фольклорных произведений Я. Маршака «Тихая сказка», обсуждение темы сказки, ее героев.</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p>
        </w:tc>
        <w:tc>
          <w:tcPr>
            <w:tcW w:w="8127" w:type="dxa"/>
            <w:shd w:val="clear" w:color="auto" w:fill="auto"/>
            <w:hideMark/>
          </w:tcPr>
          <w:p w:rsidR="00686370" w:rsidRPr="00686370" w:rsidRDefault="00686370" w:rsidP="00774BAF">
            <w:pPr>
              <w:spacing w:after="0" w:line="240" w:lineRule="auto"/>
              <w:rPr>
                <w:rFonts w:ascii="Times New Roman" w:eastAsia="Times New Roman" w:hAnsi="Times New Roman" w:cs="Times New Roman"/>
                <w:b/>
                <w:color w:val="000000"/>
                <w:sz w:val="24"/>
                <w:szCs w:val="24"/>
                <w:lang w:eastAsia="ru-RU"/>
              </w:rPr>
            </w:pPr>
            <w:r w:rsidRPr="00EA48D1">
              <w:rPr>
                <w:rFonts w:ascii="Times New Roman" w:eastAsia="Times New Roman" w:hAnsi="Times New Roman" w:cs="Times New Roman"/>
                <w:color w:val="000000"/>
                <w:sz w:val="24"/>
                <w:szCs w:val="24"/>
                <w:lang w:eastAsia="ru-RU"/>
              </w:rPr>
              <w:t> </w:t>
            </w:r>
            <w:r w:rsidRPr="00686370">
              <w:rPr>
                <w:rFonts w:ascii="Times New Roman" w:eastAsia="Times New Roman" w:hAnsi="Times New Roman" w:cs="Times New Roman"/>
                <w:b/>
                <w:sz w:val="24"/>
                <w:szCs w:val="24"/>
                <w:lang w:eastAsia="ru-RU"/>
              </w:rPr>
              <w:t>Произведения</w:t>
            </w:r>
            <w:r>
              <w:rPr>
                <w:rFonts w:ascii="Times New Roman" w:eastAsia="Times New Roman" w:hAnsi="Times New Roman" w:cs="Times New Roman"/>
                <w:b/>
                <w:sz w:val="24"/>
                <w:szCs w:val="24"/>
                <w:lang w:eastAsia="ru-RU"/>
              </w:rPr>
              <w:t xml:space="preserve"> о детях и для детей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98</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 Ю. Ермолаев «Лучший друг». Е. Бла</w:t>
            </w:r>
            <w:r w:rsidRPr="00EA48D1">
              <w:rPr>
                <w:rFonts w:ascii="Times New Roman" w:eastAsia="Times New Roman" w:hAnsi="Times New Roman" w:cs="Times New Roman"/>
                <w:sz w:val="24"/>
                <w:szCs w:val="24"/>
                <w:lang w:eastAsia="ru-RU"/>
              </w:rPr>
              <w:softHyphen/>
              <w:t>гинина «Подарок». Словесный портрет героя, оценка его поступка, соотнесение пословиц с основной мыслью текстов.</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74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99</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B. Орлов «Кто первый?». </w:t>
            </w:r>
            <w:proofErr w:type="spellStart"/>
            <w:r w:rsidRPr="00EA48D1">
              <w:rPr>
                <w:rFonts w:ascii="Times New Roman" w:eastAsia="Times New Roman" w:hAnsi="Times New Roman" w:cs="Times New Roman"/>
                <w:sz w:val="24"/>
                <w:szCs w:val="24"/>
                <w:lang w:eastAsia="ru-RU"/>
              </w:rPr>
              <w:t>C..Михалков</w:t>
            </w:r>
            <w:proofErr w:type="spellEnd"/>
            <w:r w:rsidRPr="00EA48D1">
              <w:rPr>
                <w:rFonts w:ascii="Times New Roman" w:eastAsia="Times New Roman" w:hAnsi="Times New Roman" w:cs="Times New Roman"/>
                <w:sz w:val="24"/>
                <w:szCs w:val="24"/>
                <w:lang w:eastAsia="ru-RU"/>
              </w:rPr>
              <w:t xml:space="preserve">  «Бараны» Определение последовательности событий по  смысловым частям произведения, формулирование главной мысли, составление плана текста.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100</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Р. </w:t>
            </w:r>
            <w:proofErr w:type="spellStart"/>
            <w:r w:rsidRPr="00EA48D1">
              <w:rPr>
                <w:rFonts w:ascii="Times New Roman" w:eastAsia="Times New Roman" w:hAnsi="Times New Roman" w:cs="Times New Roman"/>
                <w:sz w:val="24"/>
                <w:szCs w:val="24"/>
                <w:lang w:eastAsia="ru-RU"/>
              </w:rPr>
              <w:t>Сеф</w:t>
            </w:r>
            <w:proofErr w:type="spellEnd"/>
            <w:r w:rsidRPr="00EA48D1">
              <w:rPr>
                <w:rFonts w:ascii="Times New Roman" w:eastAsia="Times New Roman" w:hAnsi="Times New Roman" w:cs="Times New Roman"/>
                <w:sz w:val="24"/>
                <w:szCs w:val="24"/>
                <w:lang w:eastAsia="ru-RU"/>
              </w:rPr>
              <w:t xml:space="preserve"> «Со</w:t>
            </w:r>
            <w:r w:rsidRPr="00EA48D1">
              <w:rPr>
                <w:rFonts w:ascii="Times New Roman" w:eastAsia="Times New Roman" w:hAnsi="Times New Roman" w:cs="Times New Roman"/>
                <w:sz w:val="24"/>
                <w:szCs w:val="24"/>
                <w:lang w:eastAsia="ru-RU"/>
              </w:rPr>
              <w:softHyphen/>
              <w:t>вет». В. Бере</w:t>
            </w:r>
            <w:r w:rsidRPr="00EA48D1">
              <w:rPr>
                <w:rFonts w:ascii="Times New Roman" w:eastAsia="Times New Roman" w:hAnsi="Times New Roman" w:cs="Times New Roman"/>
                <w:sz w:val="24"/>
                <w:szCs w:val="24"/>
                <w:lang w:eastAsia="ru-RU"/>
              </w:rPr>
              <w:softHyphen/>
              <w:t>стов «В мага</w:t>
            </w:r>
            <w:r w:rsidRPr="00EA48D1">
              <w:rPr>
                <w:rFonts w:ascii="Times New Roman" w:eastAsia="Times New Roman" w:hAnsi="Times New Roman" w:cs="Times New Roman"/>
                <w:sz w:val="24"/>
                <w:szCs w:val="24"/>
                <w:lang w:eastAsia="ru-RU"/>
              </w:rPr>
              <w:softHyphen/>
              <w:t>зине игрушек». В. Орлов «Если дружбой дорожить...» Понимание авторской позиции в произведении, нравственного смысла пословиц.</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lastRenderedPageBreak/>
              <w:t>101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И. Пивоварова «Вежливый ослик».  Характеристика персонажа, понимание отношения автора к герою произведения.</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102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Я. Аким «Моя родня». Главная мысль произведения.</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103</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К. Д. Ушинский «Играющие собаки». Выразительное чтение</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104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 xml:space="preserve">Л. Н. Толстой «Косточка». Беседа по пониманию </w:t>
            </w:r>
            <w:proofErr w:type="gramStart"/>
            <w:r w:rsidRPr="00EA48D1">
              <w:rPr>
                <w:rFonts w:ascii="Times New Roman" w:eastAsia="Times New Roman" w:hAnsi="Times New Roman" w:cs="Times New Roman"/>
                <w:color w:val="000000"/>
                <w:sz w:val="24"/>
                <w:szCs w:val="24"/>
                <w:lang w:eastAsia="ru-RU"/>
              </w:rPr>
              <w:t>прочитанного</w:t>
            </w:r>
            <w:proofErr w:type="gramEnd"/>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105</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Н. М. Артюхова «Саш</w:t>
            </w:r>
            <w:proofErr w:type="gramStart"/>
            <w:r w:rsidRPr="00EA48D1">
              <w:rPr>
                <w:rFonts w:ascii="Times New Roman" w:eastAsia="Times New Roman" w:hAnsi="Times New Roman" w:cs="Times New Roman"/>
                <w:color w:val="000000"/>
                <w:sz w:val="24"/>
                <w:szCs w:val="24"/>
                <w:lang w:eastAsia="ru-RU"/>
              </w:rPr>
              <w:t>а-</w:t>
            </w:r>
            <w:proofErr w:type="gramEnd"/>
            <w:r w:rsidRPr="00EA48D1">
              <w:rPr>
                <w:rFonts w:ascii="Times New Roman" w:eastAsia="Times New Roman" w:hAnsi="Times New Roman" w:cs="Times New Roman"/>
                <w:sz w:val="24"/>
                <w:szCs w:val="24"/>
                <w:lang w:eastAsia="ru-RU"/>
              </w:rPr>
              <w:t xml:space="preserve"> </w:t>
            </w:r>
            <w:r w:rsidRPr="00EA48D1">
              <w:rPr>
                <w:rFonts w:ascii="Times New Roman" w:eastAsia="Times New Roman" w:hAnsi="Times New Roman" w:cs="Times New Roman"/>
                <w:color w:val="000000"/>
                <w:sz w:val="24"/>
                <w:szCs w:val="24"/>
                <w:lang w:eastAsia="ru-RU"/>
              </w:rPr>
              <w:t xml:space="preserve">дразнилка». Беседа по пониманию </w:t>
            </w:r>
            <w:proofErr w:type="gramStart"/>
            <w:r w:rsidRPr="00EA48D1">
              <w:rPr>
                <w:rFonts w:ascii="Times New Roman" w:eastAsia="Times New Roman" w:hAnsi="Times New Roman" w:cs="Times New Roman"/>
                <w:color w:val="000000"/>
                <w:sz w:val="24"/>
                <w:szCs w:val="24"/>
                <w:lang w:eastAsia="ru-RU"/>
              </w:rPr>
              <w:t>прочитанного</w:t>
            </w:r>
            <w:proofErr w:type="gramEnd"/>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106</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 xml:space="preserve">В. Г. </w:t>
            </w:r>
            <w:proofErr w:type="spellStart"/>
            <w:r w:rsidRPr="00EA48D1">
              <w:rPr>
                <w:rFonts w:ascii="Times New Roman" w:eastAsia="Times New Roman" w:hAnsi="Times New Roman" w:cs="Times New Roman"/>
                <w:color w:val="000000"/>
                <w:sz w:val="24"/>
                <w:szCs w:val="24"/>
                <w:lang w:eastAsia="ru-RU"/>
              </w:rPr>
              <w:t>Сутеев</w:t>
            </w:r>
            <w:proofErr w:type="spellEnd"/>
            <w:r w:rsidRPr="00EA48D1">
              <w:rPr>
                <w:rFonts w:ascii="Times New Roman" w:eastAsia="Times New Roman" w:hAnsi="Times New Roman" w:cs="Times New Roman"/>
                <w:color w:val="000000"/>
                <w:sz w:val="24"/>
                <w:szCs w:val="24"/>
                <w:lang w:eastAsia="ru-RU"/>
              </w:rPr>
              <w:t xml:space="preserve"> «Чей же гриб?». Выразительное чтение</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1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p>
        </w:tc>
        <w:tc>
          <w:tcPr>
            <w:tcW w:w="8127" w:type="dxa"/>
            <w:shd w:val="clear" w:color="auto" w:fill="auto"/>
            <w:hideMark/>
          </w:tcPr>
          <w:p w:rsidR="00686370" w:rsidRPr="00686370" w:rsidRDefault="00686370" w:rsidP="00774BAF">
            <w:pPr>
              <w:spacing w:after="0" w:line="240" w:lineRule="auto"/>
              <w:rPr>
                <w:rFonts w:ascii="Times New Roman" w:eastAsia="Times New Roman" w:hAnsi="Times New Roman" w:cs="Times New Roman"/>
                <w:b/>
                <w:color w:val="000000"/>
                <w:sz w:val="24"/>
                <w:szCs w:val="24"/>
                <w:lang w:eastAsia="ru-RU"/>
              </w:rPr>
            </w:pPr>
            <w:r w:rsidRPr="00EA48D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sz w:val="24"/>
                <w:szCs w:val="24"/>
                <w:lang w:eastAsia="ru-RU"/>
              </w:rPr>
              <w:t xml:space="preserve">Произведения о родной природе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9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107</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 xml:space="preserve"> Слушание и чтение поэтических описаний картин природы (пейзажной лирики)</w:t>
            </w:r>
            <w:proofErr w:type="gramStart"/>
            <w:r w:rsidRPr="00EA48D1">
              <w:rPr>
                <w:rFonts w:ascii="Times New Roman" w:eastAsia="Times New Roman" w:hAnsi="Times New Roman" w:cs="Times New Roman"/>
                <w:color w:val="000000"/>
                <w:sz w:val="24"/>
                <w:szCs w:val="24"/>
                <w:lang w:eastAsia="ru-RU"/>
              </w:rPr>
              <w:t xml:space="preserve"> .</w:t>
            </w:r>
            <w:proofErr w:type="gramEnd"/>
            <w:r w:rsidRPr="00EA48D1">
              <w:rPr>
                <w:rFonts w:ascii="Times New Roman" w:eastAsia="Times New Roman" w:hAnsi="Times New Roman" w:cs="Times New Roman"/>
                <w:color w:val="000000"/>
                <w:sz w:val="24"/>
                <w:szCs w:val="24"/>
                <w:lang w:eastAsia="ru-RU"/>
              </w:rPr>
              <w:t xml:space="preserve"> А. Майков «Весна», «Ласточка промчалась…»; А. Н. Плещеев «Весна» (отрывок), «Травка зеленеет…». Сравнение произведений на одну тему разных авторов</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274"/>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108</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Т. М. Белозёров «Подснежники», С. Я. Маршак «Апрель». Сравнение произведений на одну тему разных авторов. Анализ стихотворного текста.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109</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Рассматривание репродукций картин и  характеристика зрительных образов, переданных в художественном произведении. И.Э. Грабарь «Март», «Иней»</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896"/>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110</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 xml:space="preserve">Рассматривание репродукций картин и характеристика зрительных образов, переданных в художественном произведении. </w:t>
            </w:r>
            <w:proofErr w:type="spellStart"/>
            <w:r w:rsidRPr="00EA48D1">
              <w:rPr>
                <w:rFonts w:ascii="Times New Roman" w:eastAsia="Times New Roman" w:hAnsi="Times New Roman" w:cs="Times New Roman"/>
                <w:color w:val="000000"/>
                <w:sz w:val="24"/>
                <w:szCs w:val="24"/>
                <w:lang w:eastAsia="ru-RU"/>
              </w:rPr>
              <w:t>И.И.Шишкин</w:t>
            </w:r>
            <w:proofErr w:type="spellEnd"/>
            <w:r w:rsidRPr="00EA48D1">
              <w:rPr>
                <w:rFonts w:ascii="Times New Roman" w:eastAsia="Times New Roman" w:hAnsi="Times New Roman" w:cs="Times New Roman"/>
                <w:color w:val="000000"/>
                <w:sz w:val="24"/>
                <w:szCs w:val="24"/>
                <w:lang w:eastAsia="ru-RU"/>
              </w:rPr>
              <w:t xml:space="preserve"> «Рожь», </w:t>
            </w:r>
            <w:proofErr w:type="spellStart"/>
            <w:r w:rsidRPr="00EA48D1">
              <w:rPr>
                <w:rFonts w:ascii="Times New Roman" w:eastAsia="Times New Roman" w:hAnsi="Times New Roman" w:cs="Times New Roman"/>
                <w:color w:val="000000"/>
                <w:sz w:val="24"/>
                <w:szCs w:val="24"/>
                <w:lang w:eastAsia="ru-RU"/>
              </w:rPr>
              <w:t>В.Д.Поленов</w:t>
            </w:r>
            <w:proofErr w:type="spellEnd"/>
            <w:r w:rsidRPr="00EA48D1">
              <w:rPr>
                <w:rFonts w:ascii="Times New Roman" w:eastAsia="Times New Roman" w:hAnsi="Times New Roman" w:cs="Times New Roman"/>
                <w:color w:val="000000"/>
                <w:sz w:val="24"/>
                <w:szCs w:val="24"/>
                <w:lang w:eastAsia="ru-RU"/>
              </w:rPr>
              <w:t xml:space="preserve"> «Золотая осень», </w:t>
            </w:r>
            <w:proofErr w:type="spellStart"/>
            <w:r w:rsidRPr="00EA48D1">
              <w:rPr>
                <w:rFonts w:ascii="Times New Roman" w:eastAsia="Times New Roman" w:hAnsi="Times New Roman" w:cs="Times New Roman"/>
                <w:color w:val="000000"/>
                <w:sz w:val="24"/>
                <w:szCs w:val="24"/>
                <w:lang w:eastAsia="ru-RU"/>
              </w:rPr>
              <w:t>И.И.Левитан</w:t>
            </w:r>
            <w:proofErr w:type="spellEnd"/>
            <w:r w:rsidRPr="00EA48D1">
              <w:rPr>
                <w:rFonts w:ascii="Times New Roman" w:eastAsia="Times New Roman" w:hAnsi="Times New Roman" w:cs="Times New Roman"/>
                <w:color w:val="000000"/>
                <w:sz w:val="24"/>
                <w:szCs w:val="24"/>
                <w:lang w:eastAsia="ru-RU"/>
              </w:rPr>
              <w:t xml:space="preserve"> «Осень».</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111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 xml:space="preserve">Слушание и чтение стихотворений о родной природе. И. П. </w:t>
            </w:r>
            <w:proofErr w:type="spellStart"/>
            <w:r w:rsidRPr="00EA48D1">
              <w:rPr>
                <w:rFonts w:ascii="Times New Roman" w:eastAsia="Times New Roman" w:hAnsi="Times New Roman" w:cs="Times New Roman"/>
                <w:color w:val="000000"/>
                <w:sz w:val="24"/>
                <w:szCs w:val="24"/>
                <w:lang w:eastAsia="ru-RU"/>
              </w:rPr>
              <w:t>Токмаковой</w:t>
            </w:r>
            <w:proofErr w:type="spellEnd"/>
            <w:r w:rsidRPr="00EA48D1">
              <w:rPr>
                <w:rFonts w:ascii="Times New Roman" w:eastAsia="Times New Roman" w:hAnsi="Times New Roman" w:cs="Times New Roman"/>
                <w:color w:val="000000"/>
                <w:sz w:val="24"/>
                <w:szCs w:val="24"/>
                <w:lang w:eastAsia="ru-RU"/>
              </w:rPr>
              <w:t xml:space="preserve"> «Ручей», «Весна». Анализ стихотворного текста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112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Выразительное чтение стихотворения. С. А. Есенина «Черёмуха». Анализ текста.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p>
        </w:tc>
        <w:tc>
          <w:tcPr>
            <w:tcW w:w="8127" w:type="dxa"/>
            <w:shd w:val="clear" w:color="auto" w:fill="auto"/>
            <w:hideMark/>
          </w:tcPr>
          <w:p w:rsidR="00686370" w:rsidRPr="00686370" w:rsidRDefault="00686370" w:rsidP="00774BAF">
            <w:pPr>
              <w:spacing w:after="0" w:line="240" w:lineRule="auto"/>
              <w:rPr>
                <w:rFonts w:ascii="Times New Roman" w:eastAsia="Times New Roman" w:hAnsi="Times New Roman" w:cs="Times New Roman"/>
                <w:b/>
                <w:color w:val="000000"/>
                <w:sz w:val="24"/>
                <w:szCs w:val="24"/>
                <w:lang w:eastAsia="ru-RU"/>
              </w:rPr>
            </w:pPr>
            <w:r w:rsidRPr="00EA48D1">
              <w:rPr>
                <w:rFonts w:ascii="Times New Roman" w:eastAsia="Times New Roman" w:hAnsi="Times New Roman" w:cs="Times New Roman"/>
                <w:color w:val="000000"/>
                <w:sz w:val="24"/>
                <w:szCs w:val="24"/>
                <w:lang w:eastAsia="ru-RU"/>
              </w:rPr>
              <w:t> </w:t>
            </w:r>
            <w:r w:rsidRPr="00686370">
              <w:rPr>
                <w:rFonts w:ascii="Times New Roman" w:eastAsia="Times New Roman" w:hAnsi="Times New Roman" w:cs="Times New Roman"/>
                <w:b/>
                <w:sz w:val="24"/>
                <w:szCs w:val="24"/>
                <w:lang w:eastAsia="ru-RU"/>
              </w:rPr>
              <w:t>Устное народное творчес</w:t>
            </w:r>
            <w:r>
              <w:rPr>
                <w:rFonts w:ascii="Times New Roman" w:eastAsia="Times New Roman" w:hAnsi="Times New Roman" w:cs="Times New Roman"/>
                <w:b/>
                <w:sz w:val="24"/>
                <w:szCs w:val="24"/>
                <w:lang w:eastAsia="ru-RU"/>
              </w:rPr>
              <w:t xml:space="preserve">тво — малые фольклорные жанры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113</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Малые жанры устного народного творчества.</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114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Особенности малых фольклорных жанров. Загадки – средство  воспитания живости ума, сообразительности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115</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Особенности малых фольклорных жанров. Песенки, их назначение. </w:t>
            </w:r>
            <w:proofErr w:type="spellStart"/>
            <w:r w:rsidRPr="00EA48D1">
              <w:rPr>
                <w:rFonts w:ascii="Times New Roman" w:eastAsia="Times New Roman" w:hAnsi="Times New Roman" w:cs="Times New Roman"/>
                <w:sz w:val="24"/>
                <w:szCs w:val="24"/>
                <w:lang w:eastAsia="ru-RU"/>
              </w:rPr>
              <w:t>Потешка</w:t>
            </w:r>
            <w:proofErr w:type="spellEnd"/>
            <w:r w:rsidRPr="00EA48D1">
              <w:rPr>
                <w:rFonts w:ascii="Times New Roman" w:eastAsia="Times New Roman" w:hAnsi="Times New Roman" w:cs="Times New Roman"/>
                <w:sz w:val="24"/>
                <w:szCs w:val="24"/>
                <w:lang w:eastAsia="ru-RU"/>
              </w:rPr>
              <w:t xml:space="preserve"> – игровой народный фольклор. Драматизация </w:t>
            </w:r>
            <w:proofErr w:type="spellStart"/>
            <w:r w:rsidRPr="00EA48D1">
              <w:rPr>
                <w:rFonts w:ascii="Times New Roman" w:eastAsia="Times New Roman" w:hAnsi="Times New Roman" w:cs="Times New Roman"/>
                <w:sz w:val="24"/>
                <w:szCs w:val="24"/>
                <w:lang w:eastAsia="ru-RU"/>
              </w:rPr>
              <w:t>потешек</w:t>
            </w:r>
            <w:proofErr w:type="spellEnd"/>
            <w:r w:rsidRPr="00EA48D1">
              <w:rPr>
                <w:rFonts w:ascii="Times New Roman" w:eastAsia="Times New Roman" w:hAnsi="Times New Roman" w:cs="Times New Roman"/>
                <w:sz w:val="24"/>
                <w:szCs w:val="24"/>
                <w:lang w:eastAsia="ru-RU"/>
              </w:rPr>
              <w:t>.</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116</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Пословицы  — проявление народной мудрости, средство воспитания понимания жизненных правил.</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117</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Небылицы, их особенности. </w:t>
            </w:r>
            <w:proofErr w:type="gramStart"/>
            <w:r w:rsidRPr="00EA48D1">
              <w:rPr>
                <w:rFonts w:ascii="Times New Roman" w:eastAsia="Times New Roman" w:hAnsi="Times New Roman" w:cs="Times New Roman"/>
                <w:sz w:val="24"/>
                <w:szCs w:val="24"/>
                <w:lang w:eastAsia="ru-RU"/>
              </w:rPr>
              <w:t>Игра «Вспомни и назови» (определение жанров прослушанных и прочитанных произведений.</w:t>
            </w:r>
            <w:proofErr w:type="gramEnd"/>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p>
        </w:tc>
        <w:tc>
          <w:tcPr>
            <w:tcW w:w="8127" w:type="dxa"/>
            <w:shd w:val="clear" w:color="auto" w:fill="auto"/>
            <w:hideMark/>
          </w:tcPr>
          <w:p w:rsidR="00686370" w:rsidRPr="00686370" w:rsidRDefault="00686370" w:rsidP="00774BAF">
            <w:pPr>
              <w:spacing w:after="0" w:line="240" w:lineRule="auto"/>
              <w:rPr>
                <w:rFonts w:ascii="Times New Roman" w:eastAsia="Times New Roman" w:hAnsi="Times New Roman" w:cs="Times New Roman"/>
                <w:b/>
                <w:sz w:val="24"/>
                <w:szCs w:val="24"/>
                <w:lang w:eastAsia="ru-RU"/>
              </w:rPr>
            </w:pPr>
            <w:r w:rsidRPr="00EA48D1">
              <w:rPr>
                <w:rFonts w:ascii="Times New Roman" w:eastAsia="Times New Roman" w:hAnsi="Times New Roman" w:cs="Times New Roman"/>
                <w:sz w:val="24"/>
                <w:szCs w:val="24"/>
                <w:lang w:eastAsia="ru-RU"/>
              </w:rPr>
              <w:t> </w:t>
            </w:r>
            <w:r w:rsidRPr="00686370">
              <w:rPr>
                <w:rFonts w:ascii="Times New Roman" w:eastAsia="Times New Roman" w:hAnsi="Times New Roman" w:cs="Times New Roman"/>
                <w:b/>
                <w:sz w:val="24"/>
                <w:szCs w:val="24"/>
                <w:lang w:eastAsia="ru-RU"/>
              </w:rPr>
              <w:t>Произве</w:t>
            </w:r>
            <w:r>
              <w:rPr>
                <w:rFonts w:ascii="Times New Roman" w:eastAsia="Times New Roman" w:hAnsi="Times New Roman" w:cs="Times New Roman"/>
                <w:b/>
                <w:sz w:val="24"/>
                <w:szCs w:val="24"/>
                <w:lang w:eastAsia="ru-RU"/>
              </w:rPr>
              <w:t xml:space="preserve">дения о братьях наших меньших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94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118</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С. Михалков «Трезор». Р. </w:t>
            </w:r>
            <w:proofErr w:type="spellStart"/>
            <w:r w:rsidRPr="00EA48D1">
              <w:rPr>
                <w:rFonts w:ascii="Times New Roman" w:eastAsia="Times New Roman" w:hAnsi="Times New Roman" w:cs="Times New Roman"/>
                <w:sz w:val="24"/>
                <w:szCs w:val="24"/>
                <w:lang w:eastAsia="ru-RU"/>
              </w:rPr>
              <w:t>Сеф</w:t>
            </w:r>
            <w:proofErr w:type="spellEnd"/>
            <w:r w:rsidRPr="00EA48D1">
              <w:rPr>
                <w:rFonts w:ascii="Times New Roman" w:eastAsia="Times New Roman" w:hAnsi="Times New Roman" w:cs="Times New Roman"/>
                <w:sz w:val="24"/>
                <w:szCs w:val="24"/>
                <w:lang w:eastAsia="ru-RU"/>
              </w:rPr>
              <w:t xml:space="preserve"> «Кто любит собак...».  Характеристика поступков героев произведений. Восстановление последовательности событий в произведении (под руководством учителя)</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119</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В. Осеева «Плохо». Характеристика поступков героев произведений. Восстановление последовательности событий в произведении (под руководством учителя)</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120</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И. </w:t>
            </w:r>
            <w:proofErr w:type="spellStart"/>
            <w:r w:rsidRPr="00EA48D1">
              <w:rPr>
                <w:rFonts w:ascii="Times New Roman" w:eastAsia="Times New Roman" w:hAnsi="Times New Roman" w:cs="Times New Roman"/>
                <w:sz w:val="24"/>
                <w:szCs w:val="24"/>
                <w:lang w:eastAsia="ru-RU"/>
              </w:rPr>
              <w:t>Токмакова</w:t>
            </w:r>
            <w:proofErr w:type="spellEnd"/>
            <w:r w:rsidRPr="00EA48D1">
              <w:rPr>
                <w:rFonts w:ascii="Times New Roman" w:eastAsia="Times New Roman" w:hAnsi="Times New Roman" w:cs="Times New Roman"/>
                <w:sz w:val="24"/>
                <w:szCs w:val="24"/>
                <w:lang w:eastAsia="ru-RU"/>
              </w:rPr>
              <w:t xml:space="preserve"> «Купите соба</w:t>
            </w:r>
            <w:r w:rsidRPr="00EA48D1">
              <w:rPr>
                <w:rFonts w:ascii="Times New Roman" w:eastAsia="Times New Roman" w:hAnsi="Times New Roman" w:cs="Times New Roman"/>
                <w:sz w:val="24"/>
                <w:szCs w:val="24"/>
                <w:lang w:eastAsia="ru-RU"/>
              </w:rPr>
              <w:softHyphen/>
              <w:t>ку».   Логическое ударение, выразительное чтение, понимание настроения произведения.</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121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М. </w:t>
            </w:r>
            <w:proofErr w:type="spellStart"/>
            <w:r w:rsidRPr="00EA48D1">
              <w:rPr>
                <w:rFonts w:ascii="Times New Roman" w:eastAsia="Times New Roman" w:hAnsi="Times New Roman" w:cs="Times New Roman"/>
                <w:sz w:val="24"/>
                <w:szCs w:val="24"/>
                <w:lang w:eastAsia="ru-RU"/>
              </w:rPr>
              <w:t>Пляцковский</w:t>
            </w:r>
            <w:proofErr w:type="spellEnd"/>
            <w:r w:rsidRPr="00EA48D1">
              <w:rPr>
                <w:rFonts w:ascii="Times New Roman" w:eastAsia="Times New Roman" w:hAnsi="Times New Roman" w:cs="Times New Roman"/>
                <w:sz w:val="24"/>
                <w:szCs w:val="24"/>
                <w:lang w:eastAsia="ru-RU"/>
              </w:rPr>
              <w:t xml:space="preserve"> «Цап </w:t>
            </w:r>
            <w:proofErr w:type="spellStart"/>
            <w:r w:rsidRPr="00EA48D1">
              <w:rPr>
                <w:rFonts w:ascii="Times New Roman" w:eastAsia="Times New Roman" w:hAnsi="Times New Roman" w:cs="Times New Roman"/>
                <w:sz w:val="24"/>
                <w:szCs w:val="24"/>
                <w:lang w:eastAsia="ru-RU"/>
              </w:rPr>
              <w:t>Царапыч</w:t>
            </w:r>
            <w:proofErr w:type="spellEnd"/>
            <w:r w:rsidRPr="00EA48D1">
              <w:rPr>
                <w:rFonts w:ascii="Times New Roman" w:eastAsia="Times New Roman" w:hAnsi="Times New Roman" w:cs="Times New Roman"/>
                <w:sz w:val="24"/>
                <w:szCs w:val="24"/>
                <w:lang w:eastAsia="ru-RU"/>
              </w:rPr>
              <w:t>», Г. Сапгир «Кошка»  Логическое ударение, выразительное чтение, понимание настроения произведения.</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122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В. Берестов «Лягушата». Различие научного и художественного текстов.</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123</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 </w:t>
            </w:r>
            <w:proofErr w:type="spellStart"/>
            <w:r w:rsidRPr="00EA48D1">
              <w:rPr>
                <w:rFonts w:ascii="Times New Roman" w:eastAsia="Times New Roman" w:hAnsi="Times New Roman" w:cs="Times New Roman"/>
                <w:sz w:val="24"/>
                <w:szCs w:val="24"/>
                <w:lang w:eastAsia="ru-RU"/>
              </w:rPr>
              <w:t>В.Лунин</w:t>
            </w:r>
            <w:proofErr w:type="spellEnd"/>
            <w:r w:rsidRPr="00EA48D1">
              <w:rPr>
                <w:rFonts w:ascii="Times New Roman" w:eastAsia="Times New Roman" w:hAnsi="Times New Roman" w:cs="Times New Roman"/>
                <w:sz w:val="24"/>
                <w:szCs w:val="24"/>
                <w:lang w:eastAsia="ru-RU"/>
              </w:rPr>
              <w:t xml:space="preserve"> «Никого не обижай», «Важный совет». Определение темы и главной мысли.</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lastRenderedPageBreak/>
              <w:t>124</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Д. Хармс «Храбрый ёж». Н. Сладков «Лисица и ёж»</w:t>
            </w:r>
            <w:proofErr w:type="gramStart"/>
            <w:r w:rsidRPr="00EA48D1">
              <w:rPr>
                <w:rFonts w:ascii="Times New Roman" w:eastAsia="Times New Roman" w:hAnsi="Times New Roman" w:cs="Times New Roman"/>
                <w:sz w:val="24"/>
                <w:szCs w:val="24"/>
                <w:lang w:eastAsia="ru-RU"/>
              </w:rPr>
              <w:t xml:space="preserve"> .</w:t>
            </w:r>
            <w:proofErr w:type="gramEnd"/>
            <w:r w:rsidRPr="00EA48D1">
              <w:rPr>
                <w:rFonts w:ascii="Times New Roman" w:eastAsia="Times New Roman" w:hAnsi="Times New Roman" w:cs="Times New Roman"/>
                <w:sz w:val="24"/>
                <w:szCs w:val="24"/>
                <w:lang w:eastAsia="ru-RU"/>
              </w:rPr>
              <w:t xml:space="preserve"> Нахождение в тексте слов, характеризующих героя.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p>
        </w:tc>
        <w:tc>
          <w:tcPr>
            <w:tcW w:w="8127" w:type="dxa"/>
            <w:shd w:val="clear" w:color="auto" w:fill="auto"/>
            <w:hideMark/>
          </w:tcPr>
          <w:p w:rsidR="00686370" w:rsidRPr="00686370" w:rsidRDefault="00686370" w:rsidP="00774BAF">
            <w:pPr>
              <w:spacing w:after="0" w:line="240" w:lineRule="auto"/>
              <w:rPr>
                <w:rFonts w:ascii="Times New Roman" w:eastAsia="Times New Roman" w:hAnsi="Times New Roman" w:cs="Times New Roman"/>
                <w:b/>
                <w:sz w:val="24"/>
                <w:szCs w:val="24"/>
                <w:lang w:eastAsia="ru-RU"/>
              </w:rPr>
            </w:pPr>
            <w:r w:rsidRPr="00EA48D1">
              <w:rPr>
                <w:rFonts w:ascii="Times New Roman" w:eastAsia="Times New Roman" w:hAnsi="Times New Roman" w:cs="Times New Roman"/>
                <w:sz w:val="24"/>
                <w:szCs w:val="24"/>
                <w:lang w:eastAsia="ru-RU"/>
              </w:rPr>
              <w:t> </w:t>
            </w:r>
            <w:r w:rsidRPr="00686370">
              <w:rPr>
                <w:rFonts w:ascii="Times New Roman" w:eastAsia="Times New Roman" w:hAnsi="Times New Roman" w:cs="Times New Roman"/>
                <w:b/>
                <w:sz w:val="24"/>
                <w:szCs w:val="24"/>
                <w:lang w:eastAsia="ru-RU"/>
              </w:rPr>
              <w:t>Произведения о ма</w:t>
            </w:r>
            <w:r>
              <w:rPr>
                <w:rFonts w:ascii="Times New Roman" w:eastAsia="Times New Roman" w:hAnsi="Times New Roman" w:cs="Times New Roman"/>
                <w:b/>
                <w:sz w:val="24"/>
                <w:szCs w:val="24"/>
                <w:lang w:eastAsia="ru-RU"/>
              </w:rPr>
              <w:t xml:space="preserve">ме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94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125</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 xml:space="preserve"> Слушание и чтение </w:t>
            </w:r>
            <w:proofErr w:type="gramStart"/>
            <w:r w:rsidRPr="00EA48D1">
              <w:rPr>
                <w:rFonts w:ascii="Times New Roman" w:eastAsia="Times New Roman" w:hAnsi="Times New Roman" w:cs="Times New Roman"/>
                <w:color w:val="000000"/>
                <w:sz w:val="24"/>
                <w:szCs w:val="24"/>
                <w:lang w:eastAsia="ru-RU"/>
              </w:rPr>
              <w:t>произведения</w:t>
            </w:r>
            <w:proofErr w:type="gramEnd"/>
            <w:r w:rsidRPr="00EA48D1">
              <w:rPr>
                <w:rFonts w:ascii="Times New Roman" w:eastAsia="Times New Roman" w:hAnsi="Times New Roman" w:cs="Times New Roman"/>
                <w:color w:val="000000"/>
                <w:sz w:val="24"/>
                <w:szCs w:val="24"/>
                <w:lang w:eastAsia="ru-RU"/>
              </w:rPr>
              <w:t xml:space="preserve"> Н.Н. </w:t>
            </w:r>
            <w:proofErr w:type="spellStart"/>
            <w:r w:rsidRPr="00EA48D1">
              <w:rPr>
                <w:rFonts w:ascii="Times New Roman" w:eastAsia="Times New Roman" w:hAnsi="Times New Roman" w:cs="Times New Roman"/>
                <w:color w:val="000000"/>
                <w:sz w:val="24"/>
                <w:szCs w:val="24"/>
                <w:lang w:eastAsia="ru-RU"/>
              </w:rPr>
              <w:t>Бромлей</w:t>
            </w:r>
            <w:proofErr w:type="spellEnd"/>
            <w:r w:rsidRPr="00EA48D1">
              <w:rPr>
                <w:rFonts w:ascii="Times New Roman" w:eastAsia="Times New Roman" w:hAnsi="Times New Roman" w:cs="Times New Roman"/>
                <w:color w:val="000000"/>
                <w:sz w:val="24"/>
                <w:szCs w:val="24"/>
                <w:lang w:eastAsia="ru-RU"/>
              </w:rPr>
              <w:t xml:space="preserve"> «</w:t>
            </w:r>
            <w:proofErr w:type="gramStart"/>
            <w:r w:rsidRPr="00EA48D1">
              <w:rPr>
                <w:rFonts w:ascii="Times New Roman" w:eastAsia="Times New Roman" w:hAnsi="Times New Roman" w:cs="Times New Roman"/>
                <w:color w:val="000000"/>
                <w:sz w:val="24"/>
                <w:szCs w:val="24"/>
                <w:lang w:eastAsia="ru-RU"/>
              </w:rPr>
              <w:t>Какое</w:t>
            </w:r>
            <w:proofErr w:type="gramEnd"/>
            <w:r w:rsidRPr="00EA48D1">
              <w:rPr>
                <w:rFonts w:ascii="Times New Roman" w:eastAsia="Times New Roman" w:hAnsi="Times New Roman" w:cs="Times New Roman"/>
                <w:color w:val="000000"/>
                <w:sz w:val="24"/>
                <w:szCs w:val="24"/>
                <w:lang w:eastAsia="ru-RU"/>
              </w:rPr>
              <w:t xml:space="preserve"> самое первое слово?», </w:t>
            </w:r>
            <w:proofErr w:type="spellStart"/>
            <w:r w:rsidRPr="00EA48D1">
              <w:rPr>
                <w:rFonts w:ascii="Times New Roman" w:eastAsia="Times New Roman" w:hAnsi="Times New Roman" w:cs="Times New Roman"/>
                <w:color w:val="000000"/>
                <w:sz w:val="24"/>
                <w:szCs w:val="24"/>
                <w:lang w:eastAsia="ru-RU"/>
              </w:rPr>
              <w:t>А.В.Митяева</w:t>
            </w:r>
            <w:proofErr w:type="spellEnd"/>
            <w:r w:rsidRPr="00EA48D1">
              <w:rPr>
                <w:rFonts w:ascii="Times New Roman" w:eastAsia="Times New Roman" w:hAnsi="Times New Roman" w:cs="Times New Roman"/>
                <w:color w:val="000000"/>
                <w:sz w:val="24"/>
                <w:szCs w:val="24"/>
                <w:lang w:eastAsia="ru-RU"/>
              </w:rPr>
              <w:t xml:space="preserve"> «За что я люблю маму». Работа с текстом: поиск и анализ ключевых слов, определение главной мысли, объяснение заголовка, поиск значения незнакомых слов.</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886"/>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126</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 xml:space="preserve">Слушание и чтение произведения В. Д. </w:t>
            </w:r>
            <w:proofErr w:type="spellStart"/>
            <w:r w:rsidRPr="00EA48D1">
              <w:rPr>
                <w:rFonts w:ascii="Times New Roman" w:eastAsia="Times New Roman" w:hAnsi="Times New Roman" w:cs="Times New Roman"/>
                <w:color w:val="000000"/>
                <w:sz w:val="24"/>
                <w:szCs w:val="24"/>
                <w:lang w:eastAsia="ru-RU"/>
              </w:rPr>
              <w:t>Берестова</w:t>
            </w:r>
            <w:proofErr w:type="spellEnd"/>
            <w:r w:rsidRPr="00EA48D1">
              <w:rPr>
                <w:rFonts w:ascii="Times New Roman" w:eastAsia="Times New Roman" w:hAnsi="Times New Roman" w:cs="Times New Roman"/>
                <w:color w:val="000000"/>
                <w:sz w:val="24"/>
                <w:szCs w:val="24"/>
                <w:lang w:eastAsia="ru-RU"/>
              </w:rPr>
              <w:t xml:space="preserve"> «Любили тебя без особых причин…».</w:t>
            </w:r>
            <w:r w:rsidRPr="00EA48D1">
              <w:rPr>
                <w:rFonts w:ascii="Times New Roman" w:eastAsia="Times New Roman" w:hAnsi="Times New Roman" w:cs="Times New Roman"/>
                <w:b/>
                <w:bCs/>
                <w:color w:val="000000"/>
                <w:sz w:val="24"/>
                <w:szCs w:val="24"/>
                <w:lang w:eastAsia="ru-RU"/>
              </w:rPr>
              <w:t xml:space="preserve"> </w:t>
            </w:r>
            <w:r w:rsidRPr="00EA48D1">
              <w:rPr>
                <w:rFonts w:ascii="Times New Roman" w:eastAsia="Times New Roman" w:hAnsi="Times New Roman" w:cs="Times New Roman"/>
                <w:color w:val="000000"/>
                <w:sz w:val="24"/>
                <w:szCs w:val="24"/>
                <w:lang w:eastAsia="ru-RU"/>
              </w:rPr>
              <w:t>Работа с текстом: поиск и анализ ключевых слов, определение главной мысли, объяснение заголовка, поиск значения незнакомых слов.</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127</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color w:val="000000"/>
                <w:sz w:val="24"/>
                <w:szCs w:val="24"/>
                <w:lang w:eastAsia="ru-RU"/>
              </w:rPr>
            </w:pPr>
            <w:r w:rsidRPr="00EA48D1">
              <w:rPr>
                <w:rFonts w:ascii="Times New Roman" w:eastAsia="Times New Roman" w:hAnsi="Times New Roman" w:cs="Times New Roman"/>
                <w:color w:val="000000"/>
                <w:sz w:val="24"/>
                <w:szCs w:val="24"/>
                <w:lang w:eastAsia="ru-RU"/>
              </w:rPr>
              <w:t>Слушание и чтение наизусть с соблюдением интонационного рисунка произведения (по выбору детей)</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p>
        </w:tc>
        <w:tc>
          <w:tcPr>
            <w:tcW w:w="8127" w:type="dxa"/>
            <w:shd w:val="clear" w:color="auto" w:fill="auto"/>
            <w:hideMark/>
          </w:tcPr>
          <w:p w:rsidR="00686370" w:rsidRPr="00686370" w:rsidRDefault="00686370" w:rsidP="00774BAF">
            <w:pPr>
              <w:spacing w:after="0" w:line="240" w:lineRule="auto"/>
              <w:rPr>
                <w:rFonts w:ascii="Times New Roman" w:eastAsia="Times New Roman" w:hAnsi="Times New Roman" w:cs="Times New Roman"/>
                <w:b/>
                <w:color w:val="000000"/>
                <w:sz w:val="24"/>
                <w:szCs w:val="24"/>
                <w:lang w:eastAsia="ru-RU"/>
              </w:rPr>
            </w:pPr>
            <w:r w:rsidRPr="00EA48D1">
              <w:rPr>
                <w:rFonts w:ascii="Times New Roman" w:eastAsia="Times New Roman" w:hAnsi="Times New Roman" w:cs="Times New Roman"/>
                <w:color w:val="000000"/>
                <w:sz w:val="24"/>
                <w:szCs w:val="24"/>
                <w:lang w:eastAsia="ru-RU"/>
              </w:rPr>
              <w:t> </w:t>
            </w:r>
            <w:r w:rsidRPr="00686370">
              <w:rPr>
                <w:rFonts w:ascii="Times New Roman" w:eastAsia="Times New Roman" w:hAnsi="Times New Roman" w:cs="Times New Roman"/>
                <w:b/>
                <w:sz w:val="24"/>
                <w:szCs w:val="24"/>
                <w:lang w:eastAsia="ru-RU"/>
              </w:rPr>
              <w:t>Фольклорные и авторские прои</w:t>
            </w:r>
            <w:r>
              <w:rPr>
                <w:rFonts w:ascii="Times New Roman" w:eastAsia="Times New Roman" w:hAnsi="Times New Roman" w:cs="Times New Roman"/>
                <w:b/>
                <w:sz w:val="24"/>
                <w:szCs w:val="24"/>
                <w:lang w:eastAsia="ru-RU"/>
              </w:rPr>
              <w:t xml:space="preserve">зведения о чудесах и фантазии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94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128</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 xml:space="preserve"> Упражнение в чтении стихотворных произведений: И. </w:t>
            </w:r>
            <w:proofErr w:type="spellStart"/>
            <w:r w:rsidRPr="00EA48D1">
              <w:rPr>
                <w:rFonts w:ascii="Times New Roman" w:eastAsia="Times New Roman" w:hAnsi="Times New Roman" w:cs="Times New Roman"/>
                <w:sz w:val="24"/>
                <w:szCs w:val="24"/>
                <w:lang w:eastAsia="ru-RU"/>
              </w:rPr>
              <w:t>Токмакова</w:t>
            </w:r>
            <w:proofErr w:type="spellEnd"/>
            <w:r w:rsidRPr="00EA48D1">
              <w:rPr>
                <w:rFonts w:ascii="Times New Roman" w:eastAsia="Times New Roman" w:hAnsi="Times New Roman" w:cs="Times New Roman"/>
                <w:sz w:val="24"/>
                <w:szCs w:val="24"/>
                <w:lang w:eastAsia="ru-RU"/>
              </w:rPr>
              <w:t xml:space="preserve"> «Мы играли в хохотушки», Я. </w:t>
            </w:r>
            <w:proofErr w:type="spellStart"/>
            <w:r w:rsidRPr="00EA48D1">
              <w:rPr>
                <w:rFonts w:ascii="Times New Roman" w:eastAsia="Times New Roman" w:hAnsi="Times New Roman" w:cs="Times New Roman"/>
                <w:sz w:val="24"/>
                <w:szCs w:val="24"/>
                <w:lang w:eastAsia="ru-RU"/>
              </w:rPr>
              <w:t>Тайц</w:t>
            </w:r>
            <w:proofErr w:type="spellEnd"/>
            <w:r w:rsidRPr="00EA48D1">
              <w:rPr>
                <w:rFonts w:ascii="Times New Roman" w:eastAsia="Times New Roman" w:hAnsi="Times New Roman" w:cs="Times New Roman"/>
                <w:sz w:val="24"/>
                <w:szCs w:val="24"/>
                <w:lang w:eastAsia="ru-RU"/>
              </w:rPr>
              <w:t xml:space="preserve"> «Волк». Работа с текстом: выделение ключевых слов, которые определяют необычность, сказочность событий, нахождение рифм.</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129</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roofErr w:type="spellStart"/>
            <w:r w:rsidRPr="00EA48D1">
              <w:rPr>
                <w:rFonts w:ascii="Times New Roman" w:eastAsia="Times New Roman" w:hAnsi="Times New Roman" w:cs="Times New Roman"/>
                <w:sz w:val="24"/>
                <w:szCs w:val="24"/>
                <w:lang w:eastAsia="ru-RU"/>
              </w:rPr>
              <w:t>Н.Артюхова</w:t>
            </w:r>
            <w:proofErr w:type="spellEnd"/>
            <w:r w:rsidRPr="00EA48D1">
              <w:rPr>
                <w:rFonts w:ascii="Times New Roman" w:eastAsia="Times New Roman" w:hAnsi="Times New Roman" w:cs="Times New Roman"/>
                <w:sz w:val="24"/>
                <w:szCs w:val="24"/>
                <w:lang w:eastAsia="ru-RU"/>
              </w:rPr>
              <w:t xml:space="preserve"> «Саша-дразнилка». Работа с текстом</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130</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roofErr w:type="spellStart"/>
            <w:r w:rsidRPr="00EA48D1">
              <w:rPr>
                <w:rFonts w:ascii="Times New Roman" w:eastAsia="Times New Roman" w:hAnsi="Times New Roman" w:cs="Times New Roman"/>
                <w:sz w:val="24"/>
                <w:szCs w:val="24"/>
                <w:lang w:eastAsia="ru-RU"/>
              </w:rPr>
              <w:t>О.Дриз</w:t>
            </w:r>
            <w:proofErr w:type="spellEnd"/>
            <w:r w:rsidRPr="00EA48D1">
              <w:rPr>
                <w:rFonts w:ascii="Times New Roman" w:eastAsia="Times New Roman" w:hAnsi="Times New Roman" w:cs="Times New Roman"/>
                <w:sz w:val="24"/>
                <w:szCs w:val="24"/>
                <w:lang w:eastAsia="ru-RU"/>
              </w:rPr>
              <w:t xml:space="preserve"> «Привет», </w:t>
            </w:r>
            <w:proofErr w:type="spellStart"/>
            <w:r w:rsidRPr="00EA48D1">
              <w:rPr>
                <w:rFonts w:ascii="Times New Roman" w:eastAsia="Times New Roman" w:hAnsi="Times New Roman" w:cs="Times New Roman"/>
                <w:sz w:val="24"/>
                <w:szCs w:val="24"/>
                <w:lang w:eastAsia="ru-RU"/>
              </w:rPr>
              <w:t>И.Пивоварова</w:t>
            </w:r>
            <w:proofErr w:type="spellEnd"/>
            <w:r w:rsidRPr="00EA48D1">
              <w:rPr>
                <w:rFonts w:ascii="Times New Roman" w:eastAsia="Times New Roman" w:hAnsi="Times New Roman" w:cs="Times New Roman"/>
                <w:sz w:val="24"/>
                <w:szCs w:val="24"/>
                <w:lang w:eastAsia="ru-RU"/>
              </w:rPr>
              <w:t xml:space="preserve"> «</w:t>
            </w:r>
            <w:proofErr w:type="spellStart"/>
            <w:r w:rsidRPr="00EA48D1">
              <w:rPr>
                <w:rFonts w:ascii="Times New Roman" w:eastAsia="Times New Roman" w:hAnsi="Times New Roman" w:cs="Times New Roman"/>
                <w:sz w:val="24"/>
                <w:szCs w:val="24"/>
                <w:lang w:eastAsia="ru-RU"/>
              </w:rPr>
              <w:t>Кулинаки-пулинаки</w:t>
            </w:r>
            <w:proofErr w:type="spellEnd"/>
            <w:r w:rsidRPr="00EA48D1">
              <w:rPr>
                <w:rFonts w:ascii="Times New Roman" w:eastAsia="Times New Roman" w:hAnsi="Times New Roman" w:cs="Times New Roman"/>
                <w:sz w:val="24"/>
                <w:szCs w:val="24"/>
                <w:lang w:eastAsia="ru-RU"/>
              </w:rPr>
              <w:t>» Работа с текстом: выделение ключевых слов, которые определяют необычность, сказочность событий, нахождение рифм.</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2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131</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roofErr w:type="spellStart"/>
            <w:r w:rsidRPr="00EA48D1">
              <w:rPr>
                <w:rFonts w:ascii="Times New Roman" w:eastAsia="Times New Roman" w:hAnsi="Times New Roman" w:cs="Times New Roman"/>
                <w:sz w:val="24"/>
                <w:szCs w:val="24"/>
                <w:lang w:eastAsia="ru-RU"/>
              </w:rPr>
              <w:t>К.И.Чуковский</w:t>
            </w:r>
            <w:proofErr w:type="spellEnd"/>
            <w:r w:rsidRPr="00EA48D1">
              <w:rPr>
                <w:rFonts w:ascii="Times New Roman" w:eastAsia="Times New Roman" w:hAnsi="Times New Roman" w:cs="Times New Roman"/>
                <w:sz w:val="24"/>
                <w:szCs w:val="24"/>
                <w:lang w:eastAsia="ru-RU"/>
              </w:rPr>
              <w:t xml:space="preserve"> «Телефон». </w:t>
            </w:r>
            <w:proofErr w:type="spellStart"/>
            <w:r w:rsidRPr="00EA48D1">
              <w:rPr>
                <w:rFonts w:ascii="Times New Roman" w:eastAsia="Times New Roman" w:hAnsi="Times New Roman" w:cs="Times New Roman"/>
                <w:sz w:val="24"/>
                <w:szCs w:val="24"/>
                <w:lang w:eastAsia="ru-RU"/>
              </w:rPr>
              <w:t>Инсценирование</w:t>
            </w:r>
            <w:proofErr w:type="spellEnd"/>
            <w:r w:rsidRPr="00EA48D1">
              <w:rPr>
                <w:rFonts w:ascii="Times New Roman" w:eastAsia="Times New Roman" w:hAnsi="Times New Roman" w:cs="Times New Roman"/>
                <w:sz w:val="24"/>
                <w:szCs w:val="24"/>
                <w:lang w:eastAsia="ru-RU"/>
              </w:rPr>
              <w:t xml:space="preserve">. Выставка книг. </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31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p>
        </w:tc>
        <w:tc>
          <w:tcPr>
            <w:tcW w:w="8127" w:type="dxa"/>
            <w:shd w:val="clear" w:color="auto" w:fill="auto"/>
            <w:hideMark/>
          </w:tcPr>
          <w:p w:rsidR="00686370" w:rsidRPr="00686370" w:rsidRDefault="00686370" w:rsidP="00774BAF">
            <w:pPr>
              <w:spacing w:after="0" w:line="240" w:lineRule="auto"/>
              <w:rPr>
                <w:rFonts w:ascii="Times New Roman" w:eastAsia="Times New Roman" w:hAnsi="Times New Roman" w:cs="Times New Roman"/>
                <w:b/>
                <w:bCs/>
                <w:color w:val="000000"/>
                <w:sz w:val="24"/>
                <w:szCs w:val="24"/>
                <w:lang w:eastAsia="ru-RU"/>
              </w:rPr>
            </w:pPr>
            <w:r w:rsidRPr="00EA48D1">
              <w:rPr>
                <w:rFonts w:ascii="Times New Roman" w:eastAsia="Times New Roman" w:hAnsi="Times New Roman" w:cs="Times New Roman"/>
                <w:b/>
                <w:bCs/>
                <w:color w:val="000000"/>
                <w:sz w:val="24"/>
                <w:szCs w:val="24"/>
                <w:lang w:eastAsia="ru-RU"/>
              </w:rPr>
              <w:t> </w:t>
            </w:r>
            <w:r w:rsidRPr="00686370">
              <w:rPr>
                <w:rFonts w:ascii="Times New Roman" w:eastAsia="Times New Roman" w:hAnsi="Times New Roman" w:cs="Times New Roman"/>
                <w:b/>
                <w:sz w:val="24"/>
                <w:szCs w:val="24"/>
                <w:lang w:eastAsia="ru-RU"/>
              </w:rPr>
              <w:t>Библиографическая культура (работа с детской книгой)</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r w:rsidR="00686370" w:rsidRPr="00EA48D1" w:rsidTr="00774BAF">
        <w:trPr>
          <w:trHeight w:val="630"/>
        </w:trPr>
        <w:tc>
          <w:tcPr>
            <w:tcW w:w="1088" w:type="dxa"/>
          </w:tcPr>
          <w:p w:rsidR="00686370" w:rsidRPr="00E42FCE" w:rsidRDefault="00686370" w:rsidP="00E42FCE">
            <w:pPr>
              <w:spacing w:after="0" w:line="240" w:lineRule="auto"/>
              <w:jc w:val="center"/>
              <w:rPr>
                <w:rFonts w:ascii="Times New Roman" w:eastAsia="Times New Roman" w:hAnsi="Times New Roman" w:cs="Times New Roman"/>
                <w:sz w:val="24"/>
                <w:szCs w:val="24"/>
                <w:lang w:eastAsia="ru-RU"/>
              </w:rPr>
            </w:pPr>
            <w:r w:rsidRPr="00E42FCE">
              <w:rPr>
                <w:rFonts w:ascii="Times New Roman" w:eastAsia="Times New Roman" w:hAnsi="Times New Roman" w:cs="Times New Roman"/>
                <w:sz w:val="24"/>
                <w:szCs w:val="24"/>
                <w:lang w:eastAsia="ru-RU"/>
              </w:rPr>
              <w:t>132</w:t>
            </w:r>
          </w:p>
        </w:tc>
        <w:tc>
          <w:tcPr>
            <w:tcW w:w="8127" w:type="dxa"/>
            <w:shd w:val="clear" w:color="auto" w:fill="auto"/>
            <w:hideMark/>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r w:rsidRPr="00EA48D1">
              <w:rPr>
                <w:rFonts w:ascii="Times New Roman" w:eastAsia="Times New Roman" w:hAnsi="Times New Roman" w:cs="Times New Roman"/>
                <w:sz w:val="24"/>
                <w:szCs w:val="24"/>
                <w:lang w:eastAsia="ru-RU"/>
              </w:rPr>
              <w:t>Экскурсия в библиотеку. Нахождение книги по определенной теме, группировка книг по изученным разделам, поиск необходимой информации в словарях и справочниках.</w:t>
            </w:r>
          </w:p>
        </w:tc>
        <w:tc>
          <w:tcPr>
            <w:tcW w:w="1069" w:type="dxa"/>
            <w:shd w:val="clear" w:color="auto" w:fill="auto"/>
            <w:noWrap/>
          </w:tcPr>
          <w:p w:rsidR="00686370" w:rsidRPr="00EA48D1" w:rsidRDefault="00686370" w:rsidP="00774BAF">
            <w:pPr>
              <w:spacing w:after="0" w:line="240" w:lineRule="auto"/>
              <w:rPr>
                <w:rFonts w:ascii="Times New Roman" w:eastAsia="Times New Roman" w:hAnsi="Times New Roman" w:cs="Times New Roman"/>
                <w:sz w:val="24"/>
                <w:szCs w:val="24"/>
                <w:lang w:eastAsia="ru-RU"/>
              </w:rPr>
            </w:pPr>
          </w:p>
        </w:tc>
      </w:tr>
    </w:tbl>
    <w:p w:rsidR="00EA48D1" w:rsidRPr="005163FF" w:rsidRDefault="00EA48D1" w:rsidP="005163FF"/>
    <w:tbl>
      <w:tblPr>
        <w:tblStyle w:val="myTableStyle"/>
        <w:tblOverlap w:val="never"/>
        <w:tblW w:w="6000" w:type="dxa"/>
        <w:jc w:val="center"/>
      </w:tblPr>
      <w:tblGrid>
        <w:gridCol w:w="1"/>
        <w:gridCol w:w="1"/>
      </w:tblGrid>
      <w:tr>
        <w:trPr/>
        <w:tc>
          <w:tcPr>
            <w:gridSpan w:val="3"/>
            <w:tcMar>
              <w:left w:w="350" w:type="dxa"/>
              <w:right w:w="350" w:type="dxa"/>
              <w:top w:w="150" w:type="dxa"/>
              <w:bottom w:w="0" w:type="dxa"/>
            </w:tcMar>
          </w:tcPr>
          <w:p>
            <w:pPr>
              <w:jc w:val="center"/>
              <w:rPr>
                <w:b w:val="on"/>
                <w:bCs w:val="on"/>
                <w:sz w:val="36"/>
                <w:szCs w:val="36"/>
              </w:rPr>
            </w:pPr>
            <w:r>
              <w:rPr>
                <w:b w:val="on"/>
                <w:bCs w:val="on"/>
                <w:sz w:val="36"/>
                <w:szCs w:val="36"/>
              </w:rPr>
              <w:t xml:space="preserve">ДОКУМЕНТ ПОДПИСАН ЭЛЕКТРОННОЙ ПОДПИСЬЮ</w:t>
            </w:r>
          </w:p>
        </w:tc>
      </w:tr>
      <w:tr>
        <w:trPr/>
        <w:tc>
          <w:tcPr>
            <w:gridSpan w:val="3"/>
            <w:tcMar>
              <w:left w:w="0" w:type="dxa"/>
              <w:right w:w="0" w:type="dxa"/>
              <w:bottom w:w="150" w:type="dxa"/>
            </w:tcMar>
          </w:tcPr>
          <w:p>
            <w:pPr>
              <w:shd w:val="clear" w:fill="000000"/>
              <w:jc w:val="center"/>
              <w:spacing w:before="50" w:after="50" w:line="240" w:lineRule="auto"/>
              <w:rPr>
                <w:b w:val="on"/>
                <w:bCs w:val="on"/>
                <w:color w:val="ffffff"/>
              </w:rPr>
            </w:pPr>
            <w:r>
              <w:rPr>
                <w:b w:val="on"/>
                <w:bCs w:val="on"/>
                <w:color w:val="ffffff"/>
              </w:rPr>
              <w:t xml:space="preserve">СВЕДЕНИЯ О СЕРТИФИКАТЕ ЭП</w:t>
            </w:r>
          </w:p>
        </w:tc>
      </w:tr>
      <w:tr>
        <w:trPr/>
        <w:tc>
          <w:tcPr/>
          <w:p>
            <w:pPr>
              <w:rPr/>
            </w:pPr>
            <w:r>
              <w:rPr/>
              <w:t xml:space="preserve">Сертификат</w:t>
            </w:r>
          </w:p>
        </w:tc>
        <w:tc>
          <w:tcPr>
            <w:gridSpan w:val="2"/>
          </w:tcPr>
          <w:p>
            <w:pPr>
              <w:rPr/>
            </w:pPr>
            <w:r>
              <w:rPr/>
              <w:t xml:space="preserve">22023141085098361660399424309462323140649109819</w:t>
            </w:r>
          </w:p>
        </w:tc>
      </w:tr>
      <w:tr>
        <w:trPr/>
        <w:tc>
          <w:tcPr/>
          <w:p>
            <w:pPr>
              <w:rPr/>
            </w:pPr>
            <w:r>
              <w:rPr/>
              <w:t xml:space="preserve">Владелец</w:t>
            </w:r>
          </w:p>
        </w:tc>
        <w:tc>
          <w:tcPr>
            <w:gridSpan w:val="2"/>
          </w:tcPr>
          <w:p>
            <w:pPr>
              <w:rPr/>
            </w:pPr>
            <w:r>
              <w:rPr/>
              <w:t xml:space="preserve">Скорова  Татьяна Ефремовна</w:t>
            </w:r>
          </w:p>
        </w:tc>
      </w:tr>
      <w:tr>
        <w:trPr/>
        <w:tc>
          <w:tcPr/>
          <w:p>
            <w:pPr>
              <w:rPr/>
            </w:pPr>
            <w:r>
              <w:rPr/>
              <w:t xml:space="preserve">Действителен</w:t>
            </w:r>
          </w:p>
        </w:tc>
        <w:tc>
          <w:tcPr>
            <w:gridSpan w:val="2"/>
          </w:tcPr>
          <w:p>
            <w:pPr>
              <w:rPr/>
            </w:pPr>
            <w:r>
              <w:rPr/>
              <w:t xml:space="preserve">С 16.09.2022 по 16.09.2023</w:t>
            </w:r>
          </w:p>
        </w:tc>
      </w:tr>
    </w:tbl>
    <w:sectPr xmlns:w="http://schemas.openxmlformats.org/wordprocessingml/2006/main" w:rsidR="00EA48D1" w:rsidRPr="005163FF" w:rsidSect="005163FF">
      <w:pgSz w:w="11906" w:h="16838"/>
      <w:pgMar w:top="851" w:right="851" w:bottom="851" w:left="1701" w:header="709" w:footer="709" w:gutter="0"/>
      <w:cols w:space="708"/>
      <w:docGrid w:linePitch="360"/>
    </w:sectPr>
  </w:body>
</w:document>
</file>

<file path=word/comments.xml><?xml version="1.0" encoding="utf-8"?>
<w:comment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comments>
</file>

<file path=word/commentsExtended.xml><?xml version="1.0" encoding="utf-8"?>
<w15:comments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FCD" w:rsidRDefault="005C3FCD" w:rsidP="006331C2">
      <w:pPr>
        <w:spacing w:after="0" w:line="240" w:lineRule="auto"/>
      </w:pPr>
      <w:r>
        <w:separator/>
      </w:r>
    </w:p>
  </w:endnote>
  <w:endnote w:type="continuationSeparator" w:id="0">
    <w:p w:rsidR="005C3FCD" w:rsidRDefault="005C3FCD" w:rsidP="00633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FCD" w:rsidRDefault="005C3FCD" w:rsidP="006331C2">
      <w:pPr>
        <w:spacing w:after="0" w:line="240" w:lineRule="auto"/>
      </w:pPr>
      <w:r>
        <w:separator/>
      </w:r>
    </w:p>
  </w:footnote>
  <w:footnote w:type="continuationSeparator" w:id="0">
    <w:p w:rsidR="005C3FCD" w:rsidRDefault="005C3FCD" w:rsidP="006331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9212">
    <w:multiLevelType w:val="hybridMultilevel"/>
    <w:lvl w:ilvl="0" w:tplc="76583816">
      <w:start w:val="1"/>
      <w:numFmt w:val="decimal"/>
      <w:lvlText w:val="%1."/>
      <w:lvlJc w:val="left"/>
      <w:pPr>
        <w:ind w:left="720" w:hanging="360"/>
      </w:pPr>
    </w:lvl>
    <w:lvl w:ilvl="1" w:tplc="76583816" w:tentative="1">
      <w:start w:val="1"/>
      <w:numFmt w:val="lowerLetter"/>
      <w:lvlText w:val="%2."/>
      <w:lvlJc w:val="left"/>
      <w:pPr>
        <w:ind w:left="1440" w:hanging="360"/>
      </w:pPr>
    </w:lvl>
    <w:lvl w:ilvl="2" w:tplc="76583816" w:tentative="1">
      <w:start w:val="1"/>
      <w:numFmt w:val="lowerRoman"/>
      <w:lvlText w:val="%3."/>
      <w:lvlJc w:val="right"/>
      <w:pPr>
        <w:ind w:left="2160" w:hanging="180"/>
      </w:pPr>
    </w:lvl>
    <w:lvl w:ilvl="3" w:tplc="76583816" w:tentative="1">
      <w:start w:val="1"/>
      <w:numFmt w:val="decimal"/>
      <w:lvlText w:val="%4."/>
      <w:lvlJc w:val="left"/>
      <w:pPr>
        <w:ind w:left="2880" w:hanging="360"/>
      </w:pPr>
    </w:lvl>
    <w:lvl w:ilvl="4" w:tplc="76583816" w:tentative="1">
      <w:start w:val="1"/>
      <w:numFmt w:val="lowerLetter"/>
      <w:lvlText w:val="%5."/>
      <w:lvlJc w:val="left"/>
      <w:pPr>
        <w:ind w:left="3600" w:hanging="360"/>
      </w:pPr>
    </w:lvl>
    <w:lvl w:ilvl="5" w:tplc="76583816" w:tentative="1">
      <w:start w:val="1"/>
      <w:numFmt w:val="lowerRoman"/>
      <w:lvlText w:val="%6."/>
      <w:lvlJc w:val="right"/>
      <w:pPr>
        <w:ind w:left="4320" w:hanging="180"/>
      </w:pPr>
    </w:lvl>
    <w:lvl w:ilvl="6" w:tplc="76583816" w:tentative="1">
      <w:start w:val="1"/>
      <w:numFmt w:val="decimal"/>
      <w:lvlText w:val="%7."/>
      <w:lvlJc w:val="left"/>
      <w:pPr>
        <w:ind w:left="5040" w:hanging="360"/>
      </w:pPr>
    </w:lvl>
    <w:lvl w:ilvl="7" w:tplc="76583816" w:tentative="1">
      <w:start w:val="1"/>
      <w:numFmt w:val="lowerLetter"/>
      <w:lvlText w:val="%8."/>
      <w:lvlJc w:val="left"/>
      <w:pPr>
        <w:ind w:left="5760" w:hanging="360"/>
      </w:pPr>
    </w:lvl>
    <w:lvl w:ilvl="8" w:tplc="76583816" w:tentative="1">
      <w:start w:val="1"/>
      <w:numFmt w:val="lowerRoman"/>
      <w:lvlText w:val="%9."/>
      <w:lvlJc w:val="right"/>
      <w:pPr>
        <w:ind w:left="6480" w:hanging="180"/>
      </w:pPr>
    </w:lvl>
  </w:abstractNum>
  <w:abstractNum w:abstractNumId="9211">
    <w:multiLevelType w:val="hybridMultilevel"/>
    <w:lvl w:ilvl="0" w:tplc="5684309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E030807"/>
    <w:multiLevelType w:val="multilevel"/>
    <w:tmpl w:val="0C0A0025"/>
    <w:lvl w:ilvl="0">
      <w:start w:val="1"/>
      <w:numFmt w:val="decimal"/>
      <w:pStyle w:val="Heading1PHPDOCX"/>
      <w:lvlText w:val="%1"/>
      <w:lvlJc w:val="left"/>
      <w:pPr>
        <w:ind w:left="432" w:hanging="432"/>
      </w:pPr>
    </w:lvl>
    <w:lvl w:ilvl="1">
      <w:start w:val="1"/>
      <w:numFmt w:val="decimal"/>
      <w:pStyle w:val="Heading2PHPDOCX"/>
      <w:lvlText w:val="%1.%2"/>
      <w:lvlJc w:val="left"/>
      <w:pPr>
        <w:ind w:left="576" w:hanging="576"/>
      </w:pPr>
    </w:lvl>
    <w:lvl w:ilvl="2">
      <w:start w:val="1"/>
      <w:numFmt w:val="decimal"/>
      <w:pStyle w:val="Heading3PHPDOCX"/>
      <w:lvlText w:val="%1.%2.%3"/>
      <w:lvlJc w:val="left"/>
      <w:pPr>
        <w:ind w:left="720" w:hanging="720"/>
      </w:pPr>
    </w:lvl>
    <w:lvl w:ilvl="3">
      <w:start w:val="1"/>
      <w:numFmt w:val="decimal"/>
      <w:pStyle w:val="Heading4PHPDOCX"/>
      <w:lvlText w:val="%1.%2.%3.%4"/>
      <w:lvlJc w:val="left"/>
      <w:pPr>
        <w:ind w:left="864" w:hanging="864"/>
      </w:pPr>
    </w:lvl>
    <w:lvl w:ilvl="4">
      <w:start w:val="1"/>
      <w:numFmt w:val="decimal"/>
      <w:pStyle w:val="Heading5PHPDOCX"/>
      <w:lvlText w:val="%1.%2.%3.%4.%5"/>
      <w:lvlJc w:val="left"/>
      <w:pPr>
        <w:ind w:left="1008" w:hanging="1008"/>
      </w:pPr>
    </w:lvl>
    <w:lvl w:ilvl="5">
      <w:start w:val="1"/>
      <w:numFmt w:val="decimal"/>
      <w:pStyle w:val="Heading6PHPDOCX"/>
      <w:lvlText w:val="%1.%2.%3.%4.%5.%6"/>
      <w:lvlJc w:val="left"/>
      <w:pPr>
        <w:ind w:left="1152" w:hanging="1152"/>
      </w:pPr>
    </w:lvl>
    <w:lvl w:ilvl="6">
      <w:start w:val="1"/>
      <w:numFmt w:val="decimal"/>
      <w:pStyle w:val="Heading7PHPDOCX"/>
      <w:lvlText w:val="%1.%2.%3.%4.%5.%6.%7"/>
      <w:lvlJc w:val="left"/>
      <w:pPr>
        <w:ind w:left="1296" w:hanging="1296"/>
      </w:pPr>
    </w:lvl>
    <w:lvl w:ilvl="7">
      <w:start w:val="1"/>
      <w:numFmt w:val="decimal"/>
      <w:pStyle w:val="Heading8PHPDOCX"/>
      <w:lvlText w:val="%1.%2.%3.%4.%5.%6.%7.%8"/>
      <w:lvlJc w:val="left"/>
      <w:pPr>
        <w:ind w:left="1440" w:hanging="1440"/>
      </w:pPr>
    </w:lvl>
    <w:lvl w:ilvl="8">
      <w:start w:val="1"/>
      <w:numFmt w:val="decimal"/>
      <w:pStyle w:val="Heading9PHPDOCX"/>
      <w:lvlText w:val="%1.%2.%3.%4.%5.%6.%7.%8.%9"/>
      <w:lvlJc w:val="left"/>
      <w:pPr>
        <w:ind w:left="1584" w:hanging="1584"/>
      </w:pPr>
    </w:lvl>
  </w:abstractNum>
  <w:abstractNum w:abstractNumId="3">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 w:numId="9211">
    <w:abstractNumId w:val="9211"/>
  </w:num>
  <w:num w:numId="9212">
    <w:abstractNumId w:val="9212"/>
  </w:num>
</w:numbering>
</file>

<file path=word/people.xml><?xml version="1.0" encoding="utf-8"?>
<w15:people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3FF"/>
    <w:rsid w:val="001D1904"/>
    <w:rsid w:val="002F08EA"/>
    <w:rsid w:val="00477F78"/>
    <w:rsid w:val="004A2153"/>
    <w:rsid w:val="005163FF"/>
    <w:rsid w:val="005C3FCD"/>
    <w:rsid w:val="005F1483"/>
    <w:rsid w:val="006331C2"/>
    <w:rsid w:val="00686370"/>
    <w:rsid w:val="006C61C5"/>
    <w:rsid w:val="00774BAF"/>
    <w:rsid w:val="007D3DD9"/>
    <w:rsid w:val="00966B7E"/>
    <w:rsid w:val="009D17F2"/>
    <w:rsid w:val="00A81AC7"/>
    <w:rsid w:val="00CE4CC7"/>
    <w:rsid w:val="00CE62E1"/>
    <w:rsid w:val="00D95A77"/>
    <w:rsid w:val="00E42FCE"/>
    <w:rsid w:val="00EA48D1"/>
    <w:rsid w:val="00F05082"/>
    <w:rsid w:val="00FD4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16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4A2153"/>
    <w:rPr>
      <w:color w:val="0000FF" w:themeColor="hyperlink"/>
      <w:u w:val="single"/>
    </w:rPr>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xmlns:w="http://schemas.openxmlformats.org/wordprocessingml/2006/main" w:type="table" w:customStyle="1" w:styleId="myTableStyle">
    <w:name w:val="myTableStyle"/>
    <w:tblPr>
      <w:tblBorders>
        <w:top w:val="single" w:color="000000" w:sz="16" w:space="0"/>
        <w:left w:val="single" w:color="000000" w:sz="16" w:space="0"/>
        <w:bottom w:val="single" w:color="000000" w:sz="16" w:space="0"/>
        <w:right w:val="single" w:color="000000" w:sz="16" w:space="0"/>
        <w:insideH w:val="nil" w:color="000000" w:sz="16" w:space="0"/>
        <w:insideV w:val="nil" w:color="000000" w:sz="16" w:space="0"/>
      </w:tblBorders>
      <w:tblCellMar>
        <w:left w:w="150" w:type="dxa"/>
        <w:right w:w="150" w:type="dxa"/>
        <w:top w:w="0" w:type="dxa"/>
        <w:bottom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16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4A21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am.ru/detskijsad/kartoteka-poslovic-i-pogovorok-ob-uchebe-znanijah-dlja-nachalnoi-shkoly.html" TargetMode="External"/><Relationship Id="rId13" Type="http://schemas.openxmlformats.org/officeDocument/2006/relationships/hyperlink" Target="https://resh.edu.ru/subject/lesson/4220/start/201891/" TargetMode="External"/><Relationship Id="rId18" Type="http://schemas.openxmlformats.org/officeDocument/2006/relationships/hyperlink" Target="https://resh.edu.ru/subject/lesson/5070/start/18743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resh.edu.ru/subject/lesson/3766/start/282692/" TargetMode="External"/><Relationship Id="rId12" Type="http://schemas.openxmlformats.org/officeDocument/2006/relationships/hyperlink" Target="https://resh.edu.ru/subject/lesson/6418/start/284889/" TargetMode="External"/><Relationship Id="rId17" Type="http://schemas.openxmlformats.org/officeDocument/2006/relationships/hyperlink" Target="https://resh.edu.ru/subject/lesson/4177/start/286111/" TargetMode="External"/><Relationship Id="rId2" Type="http://schemas.microsoft.com/office/2007/relationships/stylesWithEffects" Target="stylesWithEffects.xml"/><Relationship Id="rId16" Type="http://schemas.openxmlformats.org/officeDocument/2006/relationships/hyperlink" Target="https://resh.edu.ru/subject/lesson/3892/start/293791/" TargetMode="External"/><Relationship Id="rId20" Type="http://schemas.openxmlformats.org/officeDocument/2006/relationships/hyperlink" Target="https://resh.edu.ru/subject/lesson/3869/start/285784/"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resh.edu.ru/subject/lesson/3615/start/213654/" TargetMode="External"/><Relationship Id="rId5" Type="http://schemas.openxmlformats.org/officeDocument/2006/relationships/footnotes" Target="footnotes.xml"/><Relationship Id="rId15" Type="http://schemas.openxmlformats.org/officeDocument/2006/relationships/hyperlink" Target="https://resh.edu.ru/subject/lesson/3915/start/285990/" TargetMode="External"/><Relationship Id="rId10" Type="http://schemas.openxmlformats.org/officeDocument/2006/relationships/hyperlink" Target="https://resh.edu.ru/subject/lesson/6248/start/285224/" TargetMode="External"/><Relationship Id="rId19" Type="http://schemas.openxmlformats.org/officeDocument/2006/relationships/hyperlink" Target="https://resh.edu.ru/subject/lesson/6463/start/222663/" TargetMode="External"/><Relationship Id="rId4" Type="http://schemas.openxmlformats.org/officeDocument/2006/relationships/webSettings" Target="webSettings.xml"/><Relationship Id="rId9" Type="http://schemas.openxmlformats.org/officeDocument/2006/relationships/hyperlink" Target="https://www.maam.ru/kartinki/lyepbuki-na-mam-kupit-skachat-shablony/yetiket-shkolnika-pravila-povedenija-v-shkole.html" TargetMode="External"/><Relationship Id="rId14" Type="http://schemas.openxmlformats.org/officeDocument/2006/relationships/hyperlink" Target="https://resh.edu.ru/subject/lesson/6459/start/180605/" TargetMode="External"/><Relationship Id="rId22" Type="http://schemas.openxmlformats.org/officeDocument/2006/relationships/theme" Target="theme/theme1.xml"/><Relationship Id="rId884108804" Type="http://schemas.openxmlformats.org/officeDocument/2006/relationships/numbering" Target="numbering.xml"/><Relationship Id="rId554482459" Type="http://schemas.openxmlformats.org/officeDocument/2006/relationships/comments" Target="comments.xml"/><Relationship Id="rId992694155" Type="http://schemas.microsoft.com/office/2011/relationships/commentsExtended" Target="commentsExtended.xml"/><Relationship Id="rId724774188"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Rk6Cn8VtU25pAJsGeLwn+H1VoLg=</DigestValue>
    </Reference>
    <Reference Type="http://www.w3.org/2000/09/xmldsig#Object" URI="#idOfficeObject">
      <DigestMethod Algorithm="http://www.w3.org/2000/09/xmldsig#sha1"/>
      <DigestValue>qHaQ7908NIwzGU7HYBA+z0wQ+Vo=</DigestValue>
    </Reference>
  </SignedInfo>
  <SignatureValue>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</SignatureValue>
  <KeyInfo>
    <X509Data>
      <X509Certificate>MIIFhTCCA20CFAPbjULVDZLcP3d4tw7s5GB9iUk7MA0GCSqGSIb3DQEBCwUAMIGQ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</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21"/>
            <mdssi:RelationshipReference SourceId="rId7"/>
            <mdssi:RelationshipReference SourceId="rId12"/>
            <mdssi:RelationshipReference SourceId="rId17"/>
            <mdssi:RelationshipReference SourceId="rId2"/>
            <mdssi:RelationshipReference SourceId="rId16"/>
            <mdssi:RelationshipReference SourceId="rId20"/>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19"/>
            <mdssi:RelationshipReference SourceId="rId4"/>
            <mdssi:RelationshipReference SourceId="rId9"/>
            <mdssi:RelationshipReference SourceId="rId14"/>
            <mdssi:RelationshipReference SourceId="rId22"/>
            <mdssi:RelationshipReference SourceId="rId884108804"/>
            <mdssi:RelationshipReference SourceId="rId554482459"/>
            <mdssi:RelationshipReference SourceId="rId992694155"/>
            <mdssi:RelationshipReference SourceId="rId724774188"/>
          </Transform>
          <Transform Algorithm="http://www.w3.org/TR/2001/REC-xml-c14n-20010315"/>
        </Transforms>
        <DigestMethod Algorithm="http://www.w3.org/2000/09/xmldsig#sha1"/>
        <DigestValue>h/xtJvHyz08CQR4efeERLxH6ROk=</DigestValue>
      </Reference>
      <Reference URI="/word/comments.xml?ContentType=application/vnd.openxmlformats-officedocument.wordprocessingml.comments+xml">
        <DigestMethod Algorithm="http://www.w3.org/2000/09/xmldsig#sha1"/>
        <DigestValue>JGMbD17xQK+xgWwLGU59N0W4ypo=</DigestValue>
      </Reference>
      <Reference URI="/word/commentsExtended.xml?ContentType=application/vnd.openxmlformats-officedocument.wordprocessingml.commentsExtended+xml">
        <DigestMethod Algorithm="http://www.w3.org/2000/09/xmldsig#sha1"/>
        <DigestValue>HOmwiReAWaF6fSTgNAiIEZsySNY=</DigestValue>
      </Reference>
      <Reference URI="/word/document.xml?ContentType=application/vnd.openxmlformats-officedocument.wordprocessingml.document.main+xml">
        <DigestMethod Algorithm="http://www.w3.org/2000/09/xmldsig#sha1"/>
        <DigestValue>0o35+G8B13ul6UqWjGZFX6euGqw=</DigestValue>
      </Reference>
      <Reference URI="/word/endnotes.xml?ContentType=application/vnd.openxmlformats-officedocument.wordprocessingml.endnotes+xml">
        <DigestMethod Algorithm="http://www.w3.org/2000/09/xmldsig#sha1"/>
        <DigestValue>T66rY3zydFn1p66wLbud59gRA6o=</DigestValue>
      </Reference>
      <Reference URI="/word/fontTable.xml?ContentType=application/vnd.openxmlformats-officedocument.wordprocessingml.fontTable+xml">
        <DigestMethod Algorithm="http://www.w3.org/2000/09/xmldsig#sha1"/>
        <DigestValue>bvLoH8ivxJfgx6RAn+FzLUKP9To=</DigestValue>
      </Reference>
      <Reference URI="/word/footnotes.xml?ContentType=application/vnd.openxmlformats-officedocument.wordprocessingml.footnotes+xml">
        <DigestMethod Algorithm="http://www.w3.org/2000/09/xmldsig#sha1"/>
        <DigestValue>mog/q1DzmkUw7dJoIzOuHwoBYXM=</DigestValue>
      </Reference>
      <Reference URI="/word/numbering.xml?ContentType=application/vnd.openxmlformats-officedocument.wordprocessingml.numbering+xml">
        <DigestMethod Algorithm="http://www.w3.org/2000/09/xmldsig#sha1"/>
        <DigestValue>EkZWHeCMxblnFY/6fQuyJoCLaeA=</DigestValue>
      </Reference>
      <Reference URI="/word/people.xml?ContentType=application/vnd.openxmlformats-officedocument.wordprocessingml.people+xml">
        <DigestMethod Algorithm="http://www.w3.org/2000/09/xmldsig#sha1"/>
        <DigestValue>C135an2bmNEa7XffOu2Jxuurw4E=</DigestValue>
      </Reference>
      <Reference URI="/word/settings.xml?ContentType=application/vnd.openxmlformats-officedocument.wordprocessingml.settings+xml">
        <DigestMethod Algorithm="http://www.w3.org/2000/09/xmldsig#sha1"/>
        <DigestValue>JEGcw+3n51jtKnUqki9wI5h2BDw=</DigestValue>
      </Reference>
      <Reference URI="/word/styles.xml?ContentType=application/vnd.openxmlformats-officedocument.wordprocessingml.styles+xml">
        <DigestMethod Algorithm="http://www.w3.org/2000/09/xmldsig#sha1"/>
        <DigestValue>2HsBf8ur8QCJFOZTAoVQJOPZjBc=</DigestValue>
      </Reference>
      <Reference URI="/word/stylesWithEffects.xml?ContentType=application/vnd.ms-word.stylesWithEffects+xml">
        <DigestMethod Algorithm="http://www.w3.org/2000/09/xmldsig#sha1"/>
        <DigestValue>rMT5E/Tb9em3jzl6FtvG6uZFoyQ=</DigestValue>
      </Reference>
      <Reference URI="/word/theme/theme1.xml?ContentType=application/vnd.openxmlformats-officedocument.theme+xml">
        <DigestMethod Algorithm="http://www.w3.org/2000/09/xmldsig#sha1"/>
        <DigestValue>fm1/ufsC+MmtPoFQcWcZk0D9ErM=</DigestValue>
      </Reference>
      <Reference URI="/word/webSettings.xml?ContentType=application/vnd.openxmlformats-officedocument.wordprocessingml.webSettings+xml">
        <DigestMethod Algorithm="http://www.w3.org/2000/09/xmldsig#sha1"/>
        <DigestValue>zc1/q2WodslX0pAdux4ZQmR9PMU=</DigestValue>
      </Reference>
    </Manifest>
    <SignatureProperties>
      <SignatureProperty Id="idSignatureTime" Target="#idPackageSignature">
        <mdssi:SignatureTime>
          <mdssi:Format>YYYY-MM-DDThh:mm:ssTZD</mdssi:Format>
          <mdssi:Value>2022-11-08T12:09:37Z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Защита подлинности документа</SignatureComments>
          <WindowsVersion>5.1</WindowsVersion>
          <OfficeVersion>12.0</OfficeVersion>
          <ApplicationVersion>12.0</ApplicationVersion>
          <Monitors>1</Monitors>
          <HorizontalResolution>1680</HorizontalResolution>
          <VerticalResolution>1050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64</TotalTime>
  <Pages>22</Pages>
  <Words>8411</Words>
  <Characters>47948</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7</cp:revision>
  <dcterms:created xsi:type="dcterms:W3CDTF">2022-10-15T18:39:00Z</dcterms:created>
  <dcterms:modified xsi:type="dcterms:W3CDTF">2022-10-16T14:20:00Z</dcterms:modified>
</cp:coreProperties>
</file>